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Default Extension="jpg" ContentType="image/jpg"/>
  <Override PartName="/word/footer1.xml" ContentType="application/vnd.openxmlformats-officedocument.wordprocessingml.footer+xml"/>
  <Default Extension="png" ContentType="image/png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19"/>
          <w:szCs w:val="19"/>
        </w:rPr>
        <w:jc w:val="left"/>
        <w:spacing w:before="6" w:lineRule="exact" w:line="180"/>
      </w:pPr>
      <w:r>
        <w:pict>
          <v:group style="position:absolute;margin-left:24.41pt;margin-top:608.827pt;width:545.73pt;height:183.935pt;mso-position-horizontal-relative:page;mso-position-vertical-relative:page;z-index:-1315" coordorigin="488,12177" coordsize="10915,3679">
            <v:shape type="#_x0000_t75" style="position:absolute;left:7542;top:12177;width:3839;height:3200">
              <v:imagedata o:title="" r:id="rId6"/>
            </v:shape>
            <v:shape style="position:absolute;left:493;top:15381;width:10905;height:469" coordorigin="493,15381" coordsize="10905,469" path="m493,15850l11398,15850,11398,15381,493,15381,493,15850xe" filled="t" fillcolor="#044E9F" stroked="f">
              <v:path arrowok="t"/>
              <v:fill/>
            </v:shape>
            <v:shape type="#_x0000_t75" style="position:absolute;left:9938;top:15481;width:975;height:225">
              <v:imagedata o:title="" r:id="rId7"/>
            </v:shape>
            <v:shape type="#_x0000_t75" style="position:absolute;left:492;top:15382;width:10906;height:468">
              <v:imagedata o:title="" r:id="rId8"/>
            </v:shape>
            <w10:wrap type="none"/>
          </v:group>
        </w:pict>
      </w: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18"/>
          <w:szCs w:val="18"/>
        </w:rPr>
        <w:jc w:val="center"/>
        <w:spacing w:before="20"/>
        <w:ind w:left="3688" w:right="3427"/>
      </w:pPr>
      <w:r>
        <w:pict>
          <v:group style="position:absolute;margin-left:85.05pt;margin-top:70.6pt;width:424.5pt;height:11.55pt;mso-position-horizontal-relative:page;mso-position-vertical-relative:page;z-index:-1316" coordorigin="1701,1412" coordsize="8490,231">
            <v:shape style="position:absolute;left:1701;top:1412;width:8490;height:231" coordorigin="1701,1412" coordsize="8490,231" path="m1701,1643l10191,1643,10191,1412,1701,1412,1701,1643xe" filled="f" stroked="t" strokeweight="0.48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F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R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M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E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DE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R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D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I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C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I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Ó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E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C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U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18"/>
          <w:szCs w:val="18"/>
        </w:rPr>
        <w:t>N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A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2024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</w:r>
    </w:p>
    <w:p>
      <w:pPr>
        <w:rPr>
          <w:sz w:val="10"/>
          <w:szCs w:val="10"/>
        </w:rPr>
        <w:jc w:val="left"/>
        <w:spacing w:before="7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3309"/>
      </w:pPr>
      <w:r>
        <w:pict>
          <v:shape type="#_x0000_t75" style="width:198.4pt;height:85pt">
            <v:imagedata o:title="" r:id="rId9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18"/>
          <w:szCs w:val="18"/>
        </w:rPr>
        <w:jc w:val="left"/>
        <w:spacing w:before="10" w:lineRule="exact" w:line="180"/>
      </w:pPr>
      <w:r>
        <w:rPr>
          <w:sz w:val="18"/>
          <w:szCs w:val="18"/>
        </w:rPr>
      </w:r>
    </w:p>
    <w:p>
      <w:pPr>
        <w:rPr>
          <w:rFonts w:cs="Calibri" w:hAnsi="Calibri" w:eastAsia="Calibri" w:ascii="Calibri"/>
          <w:sz w:val="32"/>
          <w:szCs w:val="32"/>
        </w:rPr>
        <w:jc w:val="left"/>
        <w:spacing w:lineRule="exact" w:line="360"/>
        <w:ind w:left="3474"/>
      </w:pP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DIRE</w:t>
      </w:r>
      <w:r>
        <w:rPr>
          <w:rFonts w:cs="Calibri" w:hAnsi="Calibri" w:eastAsia="Calibri" w:ascii="Calibri"/>
          <w:b/>
          <w:spacing w:val="1"/>
          <w:w w:val="100"/>
          <w:sz w:val="32"/>
          <w:szCs w:val="3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CIÓN</w:t>
      </w:r>
      <w:r>
        <w:rPr>
          <w:rFonts w:cs="Calibri" w:hAnsi="Calibri" w:eastAsia="Calibri" w:ascii="Calibri"/>
          <w:b/>
          <w:spacing w:val="-21"/>
          <w:w w:val="100"/>
          <w:sz w:val="32"/>
          <w:szCs w:val="3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32"/>
          <w:szCs w:val="3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E</w:t>
      </w:r>
      <w:r>
        <w:rPr>
          <w:rFonts w:cs="Calibri" w:hAnsi="Calibri" w:eastAsia="Calibri" w:ascii="Calibri"/>
          <w:b/>
          <w:spacing w:val="-11"/>
          <w:w w:val="100"/>
          <w:sz w:val="32"/>
          <w:szCs w:val="3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B</w:t>
      </w:r>
      <w:r>
        <w:rPr>
          <w:rFonts w:cs="Calibri" w:hAnsi="Calibri" w:eastAsia="Calibri" w:ascii="Calibri"/>
          <w:b/>
          <w:spacing w:val="-2"/>
          <w:w w:val="100"/>
          <w:sz w:val="32"/>
          <w:szCs w:val="3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B</w:t>
      </w:r>
      <w:r>
        <w:rPr>
          <w:rFonts w:cs="Calibri" w:hAnsi="Calibri" w:eastAsia="Calibri" w:ascii="Calibri"/>
          <w:b/>
          <w:spacing w:val="-2"/>
          <w:w w:val="100"/>
          <w:sz w:val="32"/>
          <w:szCs w:val="3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32"/>
          <w:szCs w:val="3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32"/>
          <w:szCs w:val="3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32"/>
          <w:szCs w:val="3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32"/>
          <w:szCs w:val="3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A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</w:r>
    </w:p>
    <w:p>
      <w:pPr>
        <w:rPr>
          <w:sz w:val="11"/>
          <w:szCs w:val="11"/>
        </w:rPr>
        <w:jc w:val="left"/>
        <w:spacing w:before="3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104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096" w:hRule="exact"/>
        </w:trPr>
        <w:tc>
          <w:tcPr>
            <w:tcW w:w="5466" w:type="dxa"/>
            <w:tcBorders>
              <w:top w:val="nil" w:sz="6" w:space="0" w:color="auto"/>
              <w:left w:val="nil" w:sz="6" w:space="0" w:color="auto"/>
              <w:bottom w:val="single" w:sz="18" w:space="0" w:color="808080"/>
              <w:right w:val="single" w:sz="18" w:space="0" w:color="808080"/>
            </w:tcBorders>
          </w:tcPr>
          <w:p>
            <w:pPr>
              <w:rPr>
                <w:rFonts w:cs="Calibri" w:hAnsi="Calibri" w:eastAsia="Calibri" w:ascii="Calibri"/>
                <w:sz w:val="32"/>
                <w:szCs w:val="32"/>
              </w:rPr>
              <w:jc w:val="center"/>
              <w:spacing w:lineRule="exact" w:line="380"/>
              <w:ind w:left="215" w:right="216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RE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32"/>
                <w:szCs w:val="3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DICIÓN</w:t>
            </w:r>
            <w:r>
              <w:rPr>
                <w:rFonts w:cs="Calibri" w:hAnsi="Calibri" w:eastAsia="Calibri" w:ascii="Calibri"/>
                <w:b/>
                <w:spacing w:val="-15"/>
                <w:w w:val="100"/>
                <w:sz w:val="32"/>
                <w:szCs w:val="3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32"/>
                <w:szCs w:val="3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E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32"/>
                <w:szCs w:val="3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99"/>
                <w:sz w:val="32"/>
                <w:szCs w:val="32"/>
              </w:rPr>
              <w:t>C</w:t>
            </w:r>
            <w:r>
              <w:rPr>
                <w:rFonts w:cs="Calibri" w:hAnsi="Calibri" w:eastAsia="Calibri" w:ascii="Calibri"/>
                <w:b/>
                <w:spacing w:val="2"/>
                <w:w w:val="99"/>
                <w:sz w:val="32"/>
                <w:szCs w:val="32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99"/>
                <w:sz w:val="32"/>
                <w:szCs w:val="3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99"/>
                <w:sz w:val="32"/>
                <w:szCs w:val="3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99"/>
                <w:sz w:val="32"/>
                <w:szCs w:val="32"/>
              </w:rPr>
              <w:t>T</w:t>
            </w:r>
            <w:r>
              <w:rPr>
                <w:rFonts w:cs="Calibri" w:hAnsi="Calibri" w:eastAsia="Calibri" w:ascii="Calibri"/>
                <w:b/>
                <w:spacing w:val="4"/>
                <w:w w:val="99"/>
                <w:sz w:val="32"/>
                <w:szCs w:val="3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99"/>
                <w:sz w:val="32"/>
                <w:szCs w:val="32"/>
              </w:rPr>
              <w:t>S</w:t>
            </w:r>
            <w:r>
              <w:rPr>
                <w:rFonts w:cs="Calibri" w:hAnsi="Calibri" w:eastAsia="Calibri" w:ascii="Calibri"/>
                <w:b/>
                <w:spacing w:val="1"/>
                <w:w w:val="99"/>
                <w:sz w:val="32"/>
                <w:szCs w:val="32"/>
              </w:rPr>
              <w:t>-</w:t>
            </w:r>
            <w:r>
              <w:rPr>
                <w:rFonts w:cs="Calibri" w:hAnsi="Calibri" w:eastAsia="Calibri" w:ascii="Calibri"/>
                <w:b/>
                <w:spacing w:val="0"/>
                <w:w w:val="99"/>
                <w:sz w:val="32"/>
                <w:szCs w:val="32"/>
              </w:rPr>
              <w:t>BIBL</w:t>
            </w:r>
            <w:r>
              <w:rPr>
                <w:rFonts w:cs="Calibri" w:hAnsi="Calibri" w:eastAsia="Calibri" w:ascii="Calibri"/>
                <w:b/>
                <w:spacing w:val="-1"/>
                <w:w w:val="99"/>
                <w:sz w:val="32"/>
                <w:szCs w:val="3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99"/>
                <w:sz w:val="32"/>
                <w:szCs w:val="32"/>
              </w:rPr>
              <w:t>OTE</w:t>
            </w:r>
            <w:r>
              <w:rPr>
                <w:rFonts w:cs="Calibri" w:hAnsi="Calibri" w:eastAsia="Calibri" w:ascii="Calibri"/>
                <w:b/>
                <w:spacing w:val="2"/>
                <w:w w:val="99"/>
                <w:sz w:val="32"/>
                <w:szCs w:val="32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99"/>
                <w:sz w:val="32"/>
                <w:szCs w:val="3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32"/>
                <w:szCs w:val="32"/>
              </w:rPr>
            </w:r>
          </w:p>
          <w:p>
            <w:pPr>
              <w:rPr>
                <w:rFonts w:cs="Calibri" w:hAnsi="Calibri" w:eastAsia="Calibri" w:ascii="Calibri"/>
                <w:sz w:val="32"/>
                <w:szCs w:val="32"/>
              </w:rPr>
              <w:jc w:val="center"/>
              <w:spacing w:before="1"/>
              <w:ind w:left="2354" w:right="2355"/>
            </w:pPr>
            <w:r>
              <w:rPr>
                <w:rFonts w:cs="Calibri" w:hAnsi="Calibri" w:eastAsia="Calibri" w:ascii="Calibri"/>
                <w:b/>
                <w:spacing w:val="-1"/>
                <w:w w:val="99"/>
                <w:sz w:val="32"/>
                <w:szCs w:val="32"/>
              </w:rPr>
              <w:t>2</w:t>
            </w:r>
            <w:r>
              <w:rPr>
                <w:rFonts w:cs="Calibri" w:hAnsi="Calibri" w:eastAsia="Calibri" w:ascii="Calibri"/>
                <w:b/>
                <w:spacing w:val="1"/>
                <w:w w:val="99"/>
                <w:sz w:val="32"/>
                <w:szCs w:val="32"/>
              </w:rPr>
              <w:t>0</w:t>
            </w:r>
            <w:r>
              <w:rPr>
                <w:rFonts w:cs="Calibri" w:hAnsi="Calibri" w:eastAsia="Calibri" w:ascii="Calibri"/>
                <w:b/>
                <w:spacing w:val="-1"/>
                <w:w w:val="99"/>
                <w:sz w:val="32"/>
                <w:szCs w:val="32"/>
              </w:rPr>
              <w:t>2</w:t>
            </w:r>
            <w:r>
              <w:rPr>
                <w:rFonts w:cs="Calibri" w:hAnsi="Calibri" w:eastAsia="Calibri" w:ascii="Calibri"/>
                <w:b/>
                <w:spacing w:val="0"/>
                <w:w w:val="99"/>
                <w:sz w:val="32"/>
                <w:szCs w:val="32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32"/>
                <w:szCs w:val="32"/>
              </w:rPr>
            </w:r>
          </w:p>
        </w:tc>
        <w:tc>
          <w:tcPr>
            <w:tcW w:w="3375" w:type="dxa"/>
            <w:gridSpan w:val="2"/>
            <w:tcBorders>
              <w:top w:val="nil" w:sz="6" w:space="0" w:color="auto"/>
              <w:left w:val="single" w:sz="18" w:space="0" w:color="808080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40"/>
                <w:szCs w:val="40"/>
              </w:rPr>
              <w:jc w:val="left"/>
              <w:spacing w:before="65" w:lineRule="exact" w:line="480"/>
              <w:ind w:left="489" w:right="74"/>
            </w:pPr>
            <w:r>
              <w:rPr>
                <w:rFonts w:cs="Calibri" w:hAnsi="Calibri" w:eastAsia="Calibri" w:ascii="Calibri"/>
                <w:b/>
                <w:color w:val="004F9F"/>
                <w:spacing w:val="-4"/>
                <w:w w:val="100"/>
                <w:sz w:val="40"/>
                <w:szCs w:val="40"/>
              </w:rPr>
              <w:t>E</w:t>
            </w:r>
            <w:r>
              <w:rPr>
                <w:rFonts w:cs="Calibri" w:hAnsi="Calibri" w:eastAsia="Calibri" w:ascii="Calibri"/>
                <w:b/>
                <w:color w:val="004F9F"/>
                <w:spacing w:val="-5"/>
                <w:w w:val="100"/>
                <w:sz w:val="40"/>
                <w:szCs w:val="40"/>
              </w:rPr>
              <w:t>N</w:t>
            </w:r>
            <w:r>
              <w:rPr>
                <w:rFonts w:cs="Calibri" w:hAnsi="Calibri" w:eastAsia="Calibri" w:ascii="Calibri"/>
                <w:b/>
                <w:color w:val="004F9F"/>
                <w:spacing w:val="-4"/>
                <w:w w:val="100"/>
                <w:sz w:val="40"/>
                <w:szCs w:val="40"/>
              </w:rPr>
              <w:t>E</w:t>
            </w:r>
            <w:r>
              <w:rPr>
                <w:rFonts w:cs="Calibri" w:hAnsi="Calibri" w:eastAsia="Calibri" w:ascii="Calibri"/>
                <w:b/>
                <w:color w:val="004F9F"/>
                <w:spacing w:val="-5"/>
                <w:w w:val="100"/>
                <w:sz w:val="40"/>
                <w:szCs w:val="40"/>
              </w:rPr>
              <w:t>R</w:t>
            </w:r>
            <w:r>
              <w:rPr>
                <w:rFonts w:cs="Calibri" w:hAnsi="Calibri" w:eastAsia="Calibri" w:ascii="Calibri"/>
                <w:b/>
                <w:color w:val="004F9F"/>
                <w:spacing w:val="-4"/>
                <w:w w:val="100"/>
                <w:sz w:val="40"/>
                <w:szCs w:val="40"/>
              </w:rPr>
              <w:t>O</w:t>
            </w:r>
            <w:r>
              <w:rPr>
                <w:rFonts w:cs="Calibri" w:hAnsi="Calibri" w:eastAsia="Calibri" w:ascii="Calibri"/>
                <w:b/>
                <w:color w:val="004F9F"/>
                <w:spacing w:val="0"/>
                <w:w w:val="100"/>
                <w:sz w:val="40"/>
                <w:szCs w:val="40"/>
              </w:rPr>
              <w:t>-</w:t>
            </w:r>
            <w:r>
              <w:rPr>
                <w:rFonts w:cs="Calibri" w:hAnsi="Calibri" w:eastAsia="Calibri" w:ascii="Calibri"/>
                <w:b/>
                <w:color w:val="004F9F"/>
                <w:spacing w:val="0"/>
                <w:w w:val="100"/>
                <w:sz w:val="40"/>
                <w:szCs w:val="40"/>
              </w:rPr>
              <w:t> </w:t>
            </w:r>
            <w:r>
              <w:rPr>
                <w:rFonts w:cs="Calibri" w:hAnsi="Calibri" w:eastAsia="Calibri" w:ascii="Calibri"/>
                <w:b/>
                <w:color w:val="004F9F"/>
                <w:spacing w:val="-5"/>
                <w:w w:val="100"/>
                <w:sz w:val="40"/>
                <w:szCs w:val="40"/>
              </w:rPr>
              <w:t>D</w:t>
            </w:r>
            <w:r>
              <w:rPr>
                <w:rFonts w:cs="Calibri" w:hAnsi="Calibri" w:eastAsia="Calibri" w:ascii="Calibri"/>
                <w:b/>
                <w:color w:val="004F9F"/>
                <w:spacing w:val="-4"/>
                <w:w w:val="100"/>
                <w:sz w:val="40"/>
                <w:szCs w:val="40"/>
              </w:rPr>
              <w:t>I</w:t>
            </w:r>
            <w:r>
              <w:rPr>
                <w:rFonts w:cs="Calibri" w:hAnsi="Calibri" w:eastAsia="Calibri" w:ascii="Calibri"/>
                <w:b/>
                <w:color w:val="004F9F"/>
                <w:spacing w:val="-6"/>
                <w:w w:val="100"/>
                <w:sz w:val="40"/>
                <w:szCs w:val="40"/>
              </w:rPr>
              <w:t>C</w:t>
            </w:r>
            <w:r>
              <w:rPr>
                <w:rFonts w:cs="Calibri" w:hAnsi="Calibri" w:eastAsia="Calibri" w:ascii="Calibri"/>
                <w:b/>
                <w:color w:val="004F9F"/>
                <w:spacing w:val="-4"/>
                <w:w w:val="100"/>
                <w:sz w:val="40"/>
                <w:szCs w:val="40"/>
              </w:rPr>
              <w:t>I</w:t>
            </w:r>
            <w:r>
              <w:rPr>
                <w:rFonts w:cs="Calibri" w:hAnsi="Calibri" w:eastAsia="Calibri" w:ascii="Calibri"/>
                <w:b/>
                <w:color w:val="004F9F"/>
                <w:spacing w:val="-4"/>
                <w:w w:val="100"/>
                <w:sz w:val="40"/>
                <w:szCs w:val="40"/>
              </w:rPr>
              <w:t>E</w:t>
            </w:r>
            <w:r>
              <w:rPr>
                <w:rFonts w:cs="Calibri" w:hAnsi="Calibri" w:eastAsia="Calibri" w:ascii="Calibri"/>
                <w:b/>
                <w:color w:val="004F9F"/>
                <w:spacing w:val="-5"/>
                <w:w w:val="100"/>
                <w:sz w:val="40"/>
                <w:szCs w:val="40"/>
              </w:rPr>
              <w:t>M</w:t>
            </w:r>
            <w:r>
              <w:rPr>
                <w:rFonts w:cs="Calibri" w:hAnsi="Calibri" w:eastAsia="Calibri" w:ascii="Calibri"/>
                <w:b/>
                <w:color w:val="004F9F"/>
                <w:spacing w:val="-4"/>
                <w:w w:val="100"/>
                <w:sz w:val="40"/>
                <w:szCs w:val="40"/>
              </w:rPr>
              <w:t>B</w:t>
            </w:r>
            <w:r>
              <w:rPr>
                <w:rFonts w:cs="Calibri" w:hAnsi="Calibri" w:eastAsia="Calibri" w:ascii="Calibri"/>
                <w:b/>
                <w:color w:val="004F9F"/>
                <w:spacing w:val="-5"/>
                <w:w w:val="100"/>
                <w:sz w:val="40"/>
                <w:szCs w:val="40"/>
              </w:rPr>
              <w:t>R</w:t>
            </w:r>
            <w:r>
              <w:rPr>
                <w:rFonts w:cs="Calibri" w:hAnsi="Calibri" w:eastAsia="Calibri" w:ascii="Calibri"/>
                <w:b/>
                <w:color w:val="004F9F"/>
                <w:spacing w:val="0"/>
                <w:w w:val="100"/>
                <w:sz w:val="40"/>
                <w:szCs w:val="40"/>
              </w:rPr>
              <w:t>E</w:t>
            </w:r>
            <w:r>
              <w:rPr>
                <w:rFonts w:cs="Calibri" w:hAnsi="Calibri" w:eastAsia="Calibri" w:ascii="Calibri"/>
                <w:b/>
                <w:color w:val="004F9F"/>
                <w:spacing w:val="-7"/>
                <w:w w:val="100"/>
                <w:sz w:val="40"/>
                <w:szCs w:val="40"/>
              </w:rPr>
              <w:t> </w:t>
            </w:r>
            <w:r>
              <w:rPr>
                <w:rFonts w:cs="Calibri" w:hAnsi="Calibri" w:eastAsia="Calibri" w:ascii="Calibri"/>
                <w:b/>
                <w:color w:val="004F9F"/>
                <w:spacing w:val="-4"/>
                <w:w w:val="100"/>
                <w:sz w:val="40"/>
                <w:szCs w:val="40"/>
              </w:rPr>
              <w:t>2</w:t>
            </w:r>
            <w:r>
              <w:rPr>
                <w:rFonts w:cs="Calibri" w:hAnsi="Calibri" w:eastAsia="Calibri" w:ascii="Calibri"/>
                <w:b/>
                <w:color w:val="004F9F"/>
                <w:spacing w:val="-6"/>
                <w:w w:val="100"/>
                <w:sz w:val="40"/>
                <w:szCs w:val="40"/>
              </w:rPr>
              <w:t>0</w:t>
            </w:r>
            <w:r>
              <w:rPr>
                <w:rFonts w:cs="Calibri" w:hAnsi="Calibri" w:eastAsia="Calibri" w:ascii="Calibri"/>
                <w:b/>
                <w:color w:val="004F9F"/>
                <w:spacing w:val="-4"/>
                <w:w w:val="100"/>
                <w:sz w:val="40"/>
                <w:szCs w:val="40"/>
              </w:rPr>
              <w:t>2</w:t>
            </w:r>
            <w:r>
              <w:rPr>
                <w:rFonts w:cs="Calibri" w:hAnsi="Calibri" w:eastAsia="Calibri" w:ascii="Calibri"/>
                <w:b/>
                <w:color w:val="004F9F"/>
                <w:spacing w:val="0"/>
                <w:w w:val="100"/>
                <w:sz w:val="40"/>
                <w:szCs w:val="40"/>
              </w:rPr>
              <w:t>4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40"/>
                <w:szCs w:val="40"/>
              </w:rPr>
            </w:r>
          </w:p>
        </w:tc>
      </w:tr>
      <w:tr>
        <w:trPr>
          <w:trHeight w:val="526" w:hRule="exact"/>
        </w:trPr>
        <w:tc>
          <w:tcPr>
            <w:tcW w:w="6728" w:type="dxa"/>
            <w:gridSpan w:val="2"/>
            <w:tcBorders>
              <w:top w:val="single" w:sz="18" w:space="0" w:color="808080"/>
              <w:left w:val="nil" w:sz="6" w:space="0" w:color="auto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13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7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ta</w:t>
            </w:r>
            <w:r>
              <w:rPr>
                <w:rFonts w:cs="Calibri" w:hAnsi="Calibri" w:eastAsia="Calibri" w:ascii="Calibri"/>
                <w:b/>
                <w:spacing w:val="7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ma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7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te</w:t>
            </w:r>
            <w:r>
              <w:rPr>
                <w:rFonts w:cs="Calibri" w:hAnsi="Calibri" w:eastAsia="Calibri" w:ascii="Calibri"/>
                <w:b/>
                <w:spacing w:val="7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b/>
                <w:spacing w:val="8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7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s,</w:t>
            </w:r>
            <w:r>
              <w:rPr>
                <w:rFonts w:cs="Calibri" w:hAnsi="Calibri" w:eastAsia="Calibri" w:ascii="Calibri"/>
                <w:b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112" w:type="dxa"/>
            <w:vMerge w:val="restart"/>
            <w:tcBorders>
              <w:top w:val="nil" w:sz="6" w:space="0" w:color="auto"/>
              <w:left w:val="single" w:sz="5" w:space="0" w:color="000000"/>
              <w:right w:val="nil" w:sz="6" w:space="0" w:color="auto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20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Calibri" w:hAnsi="Calibri" w:eastAsia="Calibri" w:ascii="Calibri"/>
                <w:sz w:val="32"/>
                <w:szCs w:val="32"/>
              </w:rPr>
              <w:jc w:val="left"/>
              <w:ind w:left="528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V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32"/>
                <w:szCs w:val="3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rsi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32"/>
                <w:szCs w:val="32"/>
              </w:rPr>
              <w:t>ó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n</w:t>
            </w:r>
            <w:r>
              <w:rPr>
                <w:rFonts w:cs="Calibri" w:hAnsi="Calibri" w:eastAsia="Calibri" w:ascii="Calibri"/>
                <w:b/>
                <w:spacing w:val="-13"/>
                <w:w w:val="100"/>
                <w:sz w:val="32"/>
                <w:szCs w:val="32"/>
              </w:rPr>
              <w:t> </w:t>
            </w:r>
            <w:r>
              <w:rPr>
                <w:rFonts w:cs="Calibri" w:hAnsi="Calibri" w:eastAsia="Calibri" w:ascii="Calibri"/>
                <w:b/>
                <w:spacing w:val="-6"/>
                <w:w w:val="100"/>
                <w:sz w:val="32"/>
                <w:szCs w:val="32"/>
              </w:rPr>
              <w:t>0</w:t>
            </w:r>
            <w:r>
              <w:rPr>
                <w:rFonts w:cs="Calibri" w:hAnsi="Calibri" w:eastAsia="Calibri" w:ascii="Calibri"/>
                <w:b/>
                <w:spacing w:val="-4"/>
                <w:w w:val="100"/>
                <w:sz w:val="32"/>
                <w:szCs w:val="32"/>
              </w:rPr>
              <w:t>.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0</w:t>
            </w:r>
            <w:r>
              <w:rPr>
                <w:rFonts w:cs="Calibri" w:hAnsi="Calibri" w:eastAsia="Calibri" w:ascii="Calibri"/>
                <w:spacing w:val="0"/>
                <w:w w:val="100"/>
                <w:sz w:val="32"/>
                <w:szCs w:val="32"/>
              </w:rPr>
            </w:r>
          </w:p>
        </w:tc>
      </w:tr>
      <w:tr>
        <w:trPr>
          <w:trHeight w:val="311" w:hRule="exact"/>
        </w:trPr>
        <w:tc>
          <w:tcPr>
            <w:tcW w:w="6728" w:type="dxa"/>
            <w:gridSpan w:val="2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60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</w:t>
            </w:r>
            <w:r>
              <w:rPr>
                <w:rFonts w:cs="Calibri" w:hAnsi="Calibri" w:eastAsia="Calibri" w:ascii="Calibri"/>
                <w:b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fí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</w:t>
            </w:r>
            <w:r>
              <w:rPr>
                <w:rFonts w:cs="Calibri" w:hAnsi="Calibri" w:eastAsia="Calibri" w:ascii="Calibri"/>
                <w:b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q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fre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</w:t>
            </w:r>
            <w:r>
              <w:rPr>
                <w:rFonts w:cs="Calibri" w:hAnsi="Calibri" w:eastAsia="Calibri" w:ascii="Calibri"/>
                <w:b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sí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mo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teg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6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112" w:type="dxa"/>
            <w:vMerge w:val=""/>
            <w:tcBorders>
              <w:left w:val="single" w:sz="5" w:space="0" w:color="000000"/>
              <w:right w:val="nil" w:sz="6" w:space="0" w:color="auto"/>
            </w:tcBorders>
          </w:tcPr>
          <w:p/>
        </w:tc>
      </w:tr>
      <w:tr>
        <w:trPr>
          <w:trHeight w:val="1500" w:hRule="exact"/>
        </w:trPr>
        <w:tc>
          <w:tcPr>
            <w:tcW w:w="6728" w:type="dxa"/>
            <w:gridSpan w:val="2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60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mpleme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me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j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112" w:type="dxa"/>
            <w:vMerge w:val=""/>
            <w:tcBorders>
              <w:left w:val="single" w:sz="5" w:space="0" w:color="000000"/>
              <w:bottom w:val="nil" w:sz="6" w:space="0" w:color="auto"/>
              <w:right w:val="nil" w:sz="6" w:space="0" w:color="auto"/>
            </w:tcBorders>
          </w:tcPr>
          <w:p/>
        </w:tc>
      </w:tr>
    </w:tbl>
    <w:p>
      <w:pPr>
        <w:rPr>
          <w:sz w:val="10"/>
          <w:szCs w:val="10"/>
        </w:rPr>
        <w:jc w:val="left"/>
        <w:spacing w:before="2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left="3474"/>
      </w:pPr>
      <w:r>
        <w:rPr>
          <w:rFonts w:cs="Calibri" w:hAnsi="Calibri" w:eastAsia="Calibri" w:ascii="Calibri"/>
          <w:color w:val="004F9F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color w:val="004F9F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color w:val="004F9F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color w:val="004F9F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color w:val="004F9F"/>
          <w:spacing w:val="-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4F9F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color w:val="004F9F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004F9F"/>
          <w:spacing w:val="-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4F9F"/>
          <w:spacing w:val="0"/>
          <w:w w:val="100"/>
          <w:sz w:val="22"/>
          <w:szCs w:val="22"/>
        </w:rPr>
        <w:t>AP</w:t>
      </w:r>
      <w:r>
        <w:rPr>
          <w:rFonts w:cs="Calibri" w:hAnsi="Calibri" w:eastAsia="Calibri" w:ascii="Calibri"/>
          <w:color w:val="004F9F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color w:val="004F9F"/>
          <w:spacing w:val="0"/>
          <w:w w:val="100"/>
          <w:sz w:val="22"/>
          <w:szCs w:val="22"/>
        </w:rPr>
        <w:t>OBAC</w:t>
      </w:r>
      <w:r>
        <w:rPr>
          <w:rFonts w:cs="Calibri" w:hAnsi="Calibri" w:eastAsia="Calibri" w:ascii="Calibri"/>
          <w:color w:val="004F9F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color w:val="004F9F"/>
          <w:spacing w:val="0"/>
          <w:w w:val="100"/>
          <w:sz w:val="22"/>
          <w:szCs w:val="22"/>
        </w:rPr>
        <w:t>ÓN</w:t>
      </w:r>
      <w:r>
        <w:rPr>
          <w:rFonts w:cs="Calibri" w:hAnsi="Calibri" w:eastAsia="Calibri" w:ascii="Calibri"/>
          <w:color w:val="004F9F"/>
          <w:spacing w:val="-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4F9F"/>
          <w:spacing w:val="-4"/>
          <w:w w:val="100"/>
          <w:sz w:val="22"/>
          <w:szCs w:val="22"/>
        </w:rPr>
        <w:t>D</w:t>
      </w:r>
      <w:r>
        <w:rPr>
          <w:rFonts w:cs="Calibri" w:hAnsi="Calibri" w:eastAsia="Calibri" w:ascii="Calibri"/>
          <w:color w:val="004F9F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004F9F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color w:val="004F9F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color w:val="004F9F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color w:val="004F9F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004F9F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004F9F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004F9F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color w:val="004F9F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sz w:val="13"/>
          <w:szCs w:val="13"/>
        </w:rPr>
        <w:jc w:val="left"/>
        <w:spacing w:before="10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48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862" w:hRule="exact"/>
        </w:trPr>
        <w:tc>
          <w:tcPr>
            <w:tcW w:w="164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  <w:shd w:val="clear" w:color="auto" w:fill="004F9F"/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42"/>
              <w:ind w:left="-1"/>
            </w:pPr>
            <w:r>
              <w:rPr>
                <w:rFonts w:cs="Calibri" w:hAnsi="Calibri" w:eastAsia="Calibri" w:ascii="Calibri"/>
                <w:b/>
                <w:color w:val="FFFFFF"/>
                <w:spacing w:val="0"/>
                <w:w w:val="100"/>
                <w:sz w:val="22"/>
                <w:szCs w:val="22"/>
              </w:rPr>
              <w:t>Apr</w:t>
            </w:r>
            <w:r>
              <w:rPr>
                <w:rFonts w:cs="Calibri" w:hAnsi="Calibri" w:eastAsia="Calibri" w:ascii="Calibri"/>
                <w:b/>
                <w:color w:val="FFFFFF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color w:val="FFFFFF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b/>
                <w:color w:val="FFFFFF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color w:val="FFFFFF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color w:val="FFFFFF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color w:val="FFFFFF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color w:val="FFFFFF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color w:val="FFFFFF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color w:val="FFFFFF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color w:val="FFFFFF"/>
                <w:spacing w:val="0"/>
                <w:w w:val="100"/>
                <w:sz w:val="22"/>
                <w:szCs w:val="22"/>
              </w:rPr>
              <w:t>: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127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60"/>
              <w:ind w:left="693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303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lineRule="exact" w:line="260"/>
              <w:ind w:left="1220" w:right="1207"/>
            </w:pP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797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lineRule="exact" w:line="260"/>
              <w:ind w:left="1107" w:right="1093"/>
            </w:pPr>
            <w:r>
              <w:rPr>
                <w:rFonts w:cs="Calibri" w:hAnsi="Calibri" w:eastAsia="Calibri" w:ascii="Calibri"/>
                <w:b/>
                <w:spacing w:val="-5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b/>
                <w:spacing w:val="-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4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5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992" w:hRule="exact"/>
        </w:trPr>
        <w:tc>
          <w:tcPr>
            <w:tcW w:w="164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  <w:shd w:val="clear" w:color="auto" w:fill="004F9F"/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42"/>
              <w:ind w:left="-1"/>
            </w:pPr>
            <w:r>
              <w:rPr>
                <w:rFonts w:cs="Calibri" w:hAnsi="Calibri" w:eastAsia="Calibri" w:ascii="Calibri"/>
                <w:b/>
                <w:color w:val="FFFFFF"/>
                <w:spacing w:val="0"/>
                <w:w w:val="100"/>
                <w:sz w:val="22"/>
                <w:szCs w:val="22"/>
              </w:rPr>
              <w:t>Re</w:t>
            </w:r>
            <w:r>
              <w:rPr>
                <w:rFonts w:cs="Calibri" w:hAnsi="Calibri" w:eastAsia="Calibri" w:ascii="Calibri"/>
                <w:b/>
                <w:color w:val="FFFFFF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b/>
                <w:color w:val="FFFFFF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color w:val="FFFFFF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color w:val="FFFFFF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color w:val="FFFFFF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color w:val="FFFFFF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color w:val="FFFFFF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color w:val="FFFFFF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color w:val="FFFFFF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color w:val="FFFFFF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color w:val="FFFFFF"/>
                <w:spacing w:val="0"/>
                <w:w w:val="100"/>
                <w:sz w:val="22"/>
                <w:szCs w:val="22"/>
              </w:rPr>
              <w:t>: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127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>
            <w:pPr>
              <w:rPr>
                <w:sz w:val="28"/>
                <w:szCs w:val="28"/>
              </w:rPr>
              <w:jc w:val="left"/>
              <w:spacing w:before="7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ind w:left="4"/>
            </w:pP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gs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Y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la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s</w:t>
            </w:r>
          </w:p>
        </w:tc>
        <w:tc>
          <w:tcPr>
            <w:tcW w:w="303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>
            <w:pPr>
              <w:rPr>
                <w:sz w:val="28"/>
                <w:szCs w:val="28"/>
              </w:rPr>
              <w:jc w:val="left"/>
              <w:spacing w:before="7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ind w:left="9"/>
            </w:pP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ECTO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LI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(E)</w:t>
            </w:r>
          </w:p>
        </w:tc>
        <w:tc>
          <w:tcPr>
            <w:tcW w:w="2797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/>
        </w:tc>
      </w:tr>
      <w:tr>
        <w:trPr>
          <w:trHeight w:val="993" w:hRule="exact"/>
        </w:trPr>
        <w:tc>
          <w:tcPr>
            <w:tcW w:w="164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  <w:shd w:val="clear" w:color="auto" w:fill="004F9F"/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44"/>
              <w:ind w:left="-1"/>
            </w:pPr>
            <w:r>
              <w:rPr>
                <w:rFonts w:cs="Calibri" w:hAnsi="Calibri" w:eastAsia="Calibri" w:ascii="Calibri"/>
                <w:b/>
                <w:color w:val="FFFFFF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color w:val="FFFFFF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color w:val="FFFFFF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color w:val="FFFFFF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b/>
                <w:color w:val="FFFFFF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color w:val="FFFFFF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color w:val="FFFFFF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color w:val="FFFFFF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color w:val="FFFFFF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color w:val="FFFFFF"/>
                <w:spacing w:val="-5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color w:val="FFFFFF"/>
                <w:spacing w:val="-6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color w:val="FFFFFF"/>
                <w:spacing w:val="-6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color w:val="FFFFFF"/>
                <w:spacing w:val="-4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color w:val="FFFFFF"/>
                <w:spacing w:val="0"/>
                <w:w w:val="100"/>
                <w:sz w:val="22"/>
                <w:szCs w:val="22"/>
              </w:rPr>
              <w:t>: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127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>
            <w:pPr>
              <w:rPr>
                <w:sz w:val="28"/>
                <w:szCs w:val="28"/>
              </w:rPr>
              <w:jc w:val="left"/>
              <w:spacing w:before="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ind w:left="4"/>
            </w:pP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gs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Y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la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s</w:t>
            </w:r>
          </w:p>
        </w:tc>
        <w:tc>
          <w:tcPr>
            <w:tcW w:w="303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>
            <w:pPr>
              <w:rPr>
                <w:sz w:val="28"/>
                <w:szCs w:val="28"/>
              </w:rPr>
              <w:jc w:val="left"/>
              <w:spacing w:before="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ind w:left="9"/>
            </w:pP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ECTO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LI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(E)</w:t>
            </w:r>
          </w:p>
        </w:tc>
        <w:tc>
          <w:tcPr>
            <w:tcW w:w="2797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/>
        </w:tc>
      </w:tr>
    </w:tbl>
    <w:p>
      <w:pPr>
        <w:rPr>
          <w:rFonts w:cs="Calibri" w:hAnsi="Calibri" w:eastAsia="Calibri" w:ascii="Calibri"/>
          <w:sz w:val="16"/>
          <w:szCs w:val="16"/>
        </w:rPr>
        <w:jc w:val="center"/>
        <w:spacing w:lineRule="exact" w:line="180"/>
        <w:ind w:left="3785" w:right="3500"/>
      </w:pPr>
      <w:r>
        <w:rPr>
          <w:rFonts w:cs="Calibri" w:hAnsi="Calibri" w:eastAsia="Calibri" w:ascii="Calibri"/>
          <w:spacing w:val="0"/>
          <w:w w:val="100"/>
          <w:sz w:val="16"/>
          <w:szCs w:val="16"/>
        </w:rPr>
        <w:t>©</w:t>
      </w:r>
      <w:r>
        <w:rPr>
          <w:rFonts w:cs="Calibri" w:hAnsi="Calibri" w:eastAsia="Calibri" w:ascii="Calibri"/>
          <w:spacing w:val="-5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2025.</w:t>
      </w:r>
      <w:r>
        <w:rPr>
          <w:rFonts w:cs="Calibri" w:hAnsi="Calibri" w:eastAsia="Calibri" w:ascii="Calibri"/>
          <w:i/>
          <w:spacing w:val="-7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8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l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-2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E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3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-2"/>
          <w:w w:val="100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-3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-3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-3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-3"/>
          <w:w w:val="100"/>
          <w:sz w:val="16"/>
          <w:szCs w:val="16"/>
        </w:rPr>
        <w:t>l</w:t>
      </w:r>
      <w:r>
        <w:rPr>
          <w:rFonts w:cs="Calibri" w:hAnsi="Calibri" w:eastAsia="Calibri" w:ascii="Calibri"/>
          <w:i/>
          <w:spacing w:val="-2"/>
          <w:w w:val="100"/>
          <w:sz w:val="16"/>
          <w:szCs w:val="16"/>
        </w:rPr>
        <w:t>e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</w:r>
    </w:p>
    <w:p>
      <w:pPr>
        <w:rPr>
          <w:sz w:val="16"/>
          <w:szCs w:val="16"/>
        </w:rPr>
        <w:jc w:val="left"/>
        <w:spacing w:before="5" w:lineRule="exact" w:line="160"/>
      </w:pPr>
      <w:r>
        <w:rPr>
          <w:sz w:val="16"/>
          <w:szCs w:val="16"/>
        </w:rPr>
      </w:r>
    </w:p>
    <w:p>
      <w:pPr>
        <w:rPr>
          <w:rFonts w:cs="Calibri" w:hAnsi="Calibri" w:eastAsia="Calibri" w:ascii="Calibri"/>
          <w:sz w:val="16"/>
          <w:szCs w:val="16"/>
        </w:rPr>
        <w:jc w:val="center"/>
        <w:ind w:left="4383" w:right="3889"/>
      </w:pP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-7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lo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-5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erec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h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-2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16"/>
          <w:szCs w:val="16"/>
        </w:rPr>
        <w:t>r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</w:t>
      </w:r>
      <w:r>
        <w:rPr>
          <w:rFonts w:cs="Calibri" w:hAnsi="Calibri" w:eastAsia="Calibri" w:ascii="Calibri"/>
          <w:i/>
          <w:spacing w:val="-3"/>
          <w:w w:val="100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-2"/>
          <w:w w:val="100"/>
          <w:sz w:val="16"/>
          <w:szCs w:val="16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16"/>
          <w:szCs w:val="16"/>
        </w:rPr>
        <w:t>r</w:t>
      </w:r>
      <w:r>
        <w:rPr>
          <w:rFonts w:cs="Calibri" w:hAnsi="Calibri" w:eastAsia="Calibri" w:ascii="Calibri"/>
          <w:i/>
          <w:spacing w:val="-2"/>
          <w:w w:val="100"/>
          <w:sz w:val="16"/>
          <w:szCs w:val="16"/>
        </w:rPr>
        <w:t>v</w:t>
      </w:r>
      <w:r>
        <w:rPr>
          <w:rFonts w:cs="Calibri" w:hAnsi="Calibri" w:eastAsia="Calibri" w:ascii="Calibri"/>
          <w:i/>
          <w:spacing w:val="-3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-3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3"/>
          <w:w w:val="100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.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</w:r>
    </w:p>
    <w:p>
      <w:pPr>
        <w:rPr>
          <w:sz w:val="16"/>
          <w:szCs w:val="16"/>
        </w:rPr>
        <w:jc w:val="left"/>
        <w:spacing w:before="8" w:lineRule="exact" w:line="160"/>
      </w:pPr>
      <w:r>
        <w:rPr>
          <w:sz w:val="16"/>
          <w:szCs w:val="16"/>
        </w:rPr>
      </w:r>
    </w:p>
    <w:p>
      <w:pPr>
        <w:rPr>
          <w:rFonts w:cs="Calibri" w:hAnsi="Calibri" w:eastAsia="Calibri" w:ascii="Calibri"/>
          <w:sz w:val="16"/>
          <w:szCs w:val="16"/>
        </w:rPr>
        <w:jc w:val="center"/>
        <w:spacing w:lineRule="auto" w:line="256"/>
        <w:ind w:left="1073" w:right="574" w:firstLine="1"/>
        <w:sectPr>
          <w:pgMar w:header="360" w:footer="1136" w:top="1180" w:bottom="280" w:left="660" w:right="940"/>
          <w:headerReference w:type="default" r:id="rId4"/>
          <w:footerReference w:type="default" r:id="rId5"/>
          <w:pgSz w:w="11920" w:h="16840"/>
        </w:sectPr>
      </w:pP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E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l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p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rese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me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er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2"/>
          <w:w w:val="100"/>
          <w:sz w:val="16"/>
          <w:szCs w:val="16"/>
        </w:rPr>
        <w:t>r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p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,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b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,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m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ú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b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l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me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e,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rc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h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v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r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en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2"/>
          <w:w w:val="100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ema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5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rec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p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er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ó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-6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f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rm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ó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,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5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2"/>
          <w:w w:val="100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m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,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en</w:t>
      </w:r>
      <w:r>
        <w:rPr>
          <w:rFonts w:cs="Calibri" w:hAnsi="Calibri" w:eastAsia="Calibri" w:ascii="Calibri"/>
          <w:i/>
          <w:spacing w:val="-6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l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q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er</w:t>
      </w:r>
      <w:r>
        <w:rPr>
          <w:rFonts w:cs="Calibri" w:hAnsi="Calibri" w:eastAsia="Calibri" w:ascii="Calibri"/>
          <w:i/>
          <w:spacing w:val="-4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f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rma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y</w:t>
      </w:r>
      <w:r>
        <w:rPr>
          <w:rFonts w:cs="Calibri" w:hAnsi="Calibri" w:eastAsia="Calibri" w:ascii="Calibri"/>
          <w:i/>
          <w:spacing w:val="-3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po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r</w:t>
      </w:r>
      <w:r>
        <w:rPr>
          <w:rFonts w:cs="Calibri" w:hAnsi="Calibri" w:eastAsia="Calibri" w:ascii="Calibri"/>
          <w:i/>
          <w:spacing w:val="-4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l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q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er</w:t>
      </w:r>
      <w:r>
        <w:rPr>
          <w:rFonts w:cs="Calibri" w:hAnsi="Calibri" w:eastAsia="Calibri" w:ascii="Calibri"/>
          <w:i/>
          <w:spacing w:val="-7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me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3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(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l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ó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,</w:t>
      </w:r>
      <w:r>
        <w:rPr>
          <w:rFonts w:cs="Calibri" w:hAnsi="Calibri" w:eastAsia="Calibri" w:ascii="Calibri"/>
          <w:i/>
          <w:spacing w:val="-4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mec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á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,</w:t>
      </w:r>
      <w:r>
        <w:rPr>
          <w:rFonts w:cs="Calibri" w:hAnsi="Calibri" w:eastAsia="Calibri" w:ascii="Calibri"/>
          <w:i/>
          <w:spacing w:val="-4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f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g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á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f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,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g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r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b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ó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-3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l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q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er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)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,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l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rc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l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me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e,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el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p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revio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se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m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r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escr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el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l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E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3"/>
          <w:w w:val="100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l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es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</w:r>
    </w:p>
    <w:p>
      <w:pPr>
        <w:rPr>
          <w:sz w:val="19"/>
          <w:szCs w:val="19"/>
        </w:rPr>
        <w:jc w:val="left"/>
        <w:spacing w:before="6" w:lineRule="exact" w:line="180"/>
      </w:pPr>
      <w:r>
        <w:pict>
          <v:group style="position:absolute;margin-left:24.41pt;margin-top:608.827pt;width:545.73pt;height:183.935pt;mso-position-horizontal-relative:page;mso-position-vertical-relative:page;z-index:-1313" coordorigin="488,12177" coordsize="10915,3679">
            <v:shape type="#_x0000_t75" style="position:absolute;left:7542;top:12177;width:3839;height:3200">
              <v:imagedata o:title="" r:id="rId10"/>
            </v:shape>
            <v:shape style="position:absolute;left:493;top:15381;width:10905;height:469" coordorigin="493,15381" coordsize="10905,469" path="m493,15850l11398,15850,11398,15381,493,15381,493,15850xe" filled="t" fillcolor="#044E9F" stroked="f">
              <v:path arrowok="t"/>
              <v:fill/>
            </v:shape>
            <v:shape type="#_x0000_t75" style="position:absolute;left:9938;top:15481;width:975;height:225">
              <v:imagedata o:title="" r:id="rId11"/>
            </v:shape>
            <v:shape type="#_x0000_t75" style="position:absolute;left:492;top:15382;width:10906;height:468">
              <v:imagedata o:title="" r:id="rId12"/>
            </v:shape>
            <w10:wrap type="none"/>
          </v:group>
        </w:pict>
      </w: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18"/>
          <w:szCs w:val="18"/>
        </w:rPr>
        <w:jc w:val="center"/>
        <w:spacing w:before="20"/>
        <w:ind w:left="3688" w:right="3427"/>
      </w:pPr>
      <w:r>
        <w:pict>
          <v:group style="position:absolute;margin-left:85.05pt;margin-top:70.6pt;width:424.5pt;height:11.55pt;mso-position-horizontal-relative:page;mso-position-vertical-relative:page;z-index:-1314" coordorigin="1701,1412" coordsize="8490,231">
            <v:shape style="position:absolute;left:1701;top:1412;width:8490;height:231" coordorigin="1701,1412" coordsize="8490,231" path="m1701,1643l10191,1643,10191,1412,1701,1412,1701,1643xe" filled="f" stroked="t" strokeweight="0.48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F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R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M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E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DE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R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D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I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C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I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Ó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E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C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U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18"/>
          <w:szCs w:val="18"/>
        </w:rPr>
        <w:t>N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A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2024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2" w:lineRule="exact" w:line="280"/>
      </w:pPr>
      <w:r>
        <w:rPr>
          <w:sz w:val="28"/>
          <w:szCs w:val="28"/>
        </w:rPr>
      </w:r>
    </w:p>
    <w:p>
      <w:pPr>
        <w:rPr>
          <w:rFonts w:cs="Calibri Light" w:hAnsi="Calibri Light" w:eastAsia="Calibri Light" w:ascii="Calibri Light"/>
          <w:sz w:val="32"/>
          <w:szCs w:val="32"/>
        </w:rPr>
        <w:jc w:val="left"/>
        <w:spacing w:lineRule="exact" w:line="360"/>
        <w:ind w:left="1042"/>
      </w:pPr>
      <w:r>
        <w:rPr>
          <w:rFonts w:cs="Calibri Light" w:hAnsi="Calibri Light" w:eastAsia="Calibri Light" w:ascii="Calibri Light"/>
          <w:color w:val="2E5395"/>
          <w:spacing w:val="0"/>
          <w:w w:val="100"/>
          <w:sz w:val="32"/>
          <w:szCs w:val="32"/>
        </w:rPr>
        <w:t>C</w:t>
      </w:r>
      <w:r>
        <w:rPr>
          <w:rFonts w:cs="Calibri Light" w:hAnsi="Calibri Light" w:eastAsia="Calibri Light" w:ascii="Calibri Light"/>
          <w:color w:val="2E5395"/>
          <w:spacing w:val="-1"/>
          <w:w w:val="100"/>
          <w:sz w:val="32"/>
          <w:szCs w:val="32"/>
        </w:rPr>
        <w:t>o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32"/>
          <w:szCs w:val="32"/>
        </w:rPr>
        <w:t>nte</w:t>
      </w:r>
      <w:r>
        <w:rPr>
          <w:rFonts w:cs="Calibri Light" w:hAnsi="Calibri Light" w:eastAsia="Calibri Light" w:ascii="Calibri Light"/>
          <w:color w:val="2E5395"/>
          <w:spacing w:val="3"/>
          <w:w w:val="100"/>
          <w:sz w:val="32"/>
          <w:szCs w:val="32"/>
        </w:rPr>
        <w:t>n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32"/>
          <w:szCs w:val="32"/>
        </w:rPr>
        <w:t>i</w:t>
      </w:r>
      <w:r>
        <w:rPr>
          <w:rFonts w:cs="Calibri Light" w:hAnsi="Calibri Light" w:eastAsia="Calibri Light" w:ascii="Calibri Light"/>
          <w:color w:val="2E5395"/>
          <w:spacing w:val="-1"/>
          <w:w w:val="100"/>
          <w:sz w:val="32"/>
          <w:szCs w:val="32"/>
        </w:rPr>
        <w:t>d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32"/>
          <w:szCs w:val="32"/>
        </w:rPr>
        <w:t>o</w:t>
      </w:r>
      <w:r>
        <w:rPr>
          <w:rFonts w:cs="Calibri Light" w:hAnsi="Calibri Light" w:eastAsia="Calibri Light" w:ascii="Calibri Light"/>
          <w:color w:val="000000"/>
          <w:spacing w:val="0"/>
          <w:w w:val="100"/>
          <w:sz w:val="32"/>
          <w:szCs w:val="3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33"/>
        <w:ind w:left="1042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</w:t>
      </w:r>
      <w:r>
        <w:rPr>
          <w:rFonts w:cs="Calibri" w:hAnsi="Calibri" w:eastAsia="Calibri" w:ascii="Calibri"/>
          <w:spacing w:val="2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TECE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TES</w:t>
      </w:r>
      <w:r>
        <w:rPr>
          <w:rFonts w:cs="Calibri" w:hAnsi="Calibri" w:eastAsia="Calibri" w:ascii="Calibri"/>
          <w:spacing w:val="-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</w:t>
      </w:r>
      <w:r>
        <w:rPr>
          <w:rFonts w:cs="Calibri" w:hAnsi="Calibri" w:eastAsia="Calibri" w:ascii="Calibri"/>
          <w:spacing w:val="-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3</w:t>
      </w:r>
    </w:p>
    <w:p>
      <w:pPr>
        <w:rPr>
          <w:sz w:val="12"/>
          <w:szCs w:val="12"/>
        </w:rPr>
        <w:jc w:val="left"/>
        <w:spacing w:before="3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42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</w:t>
      </w:r>
      <w:r>
        <w:rPr>
          <w:rFonts w:cs="Calibri" w:hAnsi="Calibri" w:eastAsia="Calibri" w:ascii="Calibri"/>
          <w:spacing w:val="2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7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3</w:t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42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</w:t>
      </w:r>
      <w:r>
        <w:rPr>
          <w:rFonts w:cs="Calibri" w:hAnsi="Calibri" w:eastAsia="Calibri" w:ascii="Calibri"/>
          <w:spacing w:val="2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................................</w:t>
      </w:r>
      <w:r>
        <w:rPr>
          <w:rFonts w:cs="Calibri" w:hAnsi="Calibri" w:eastAsia="Calibri" w:ascii="Calibri"/>
          <w:spacing w:val="-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3</w:t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42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</w:t>
      </w:r>
      <w:r>
        <w:rPr>
          <w:rFonts w:cs="Calibri" w:hAnsi="Calibri" w:eastAsia="Calibri" w:ascii="Calibri"/>
          <w:spacing w:val="2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</w:t>
      </w:r>
      <w:r>
        <w:rPr>
          <w:rFonts w:cs="Calibri" w:hAnsi="Calibri" w:eastAsia="Calibri" w:ascii="Calibri"/>
          <w:spacing w:val="-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3</w:t>
      </w:r>
    </w:p>
    <w:p>
      <w:pPr>
        <w:rPr>
          <w:sz w:val="12"/>
          <w:szCs w:val="12"/>
        </w:rPr>
        <w:jc w:val="left"/>
        <w:spacing w:before="3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42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.1.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ESCR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CIÓ</w:t>
      </w:r>
      <w:r>
        <w:rPr>
          <w:rFonts w:cs="Calibri" w:hAnsi="Calibri" w:eastAsia="Calibri" w:ascii="Calibri"/>
          <w:spacing w:val="14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</w:t>
      </w:r>
      <w:r>
        <w:rPr>
          <w:rFonts w:cs="Calibri" w:hAnsi="Calibri" w:eastAsia="Calibri" w:ascii="Calibri"/>
          <w:spacing w:val="-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3</w:t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42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.2.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ACTIV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IZ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</w:t>
      </w:r>
      <w:r>
        <w:rPr>
          <w:rFonts w:cs="Calibri" w:hAnsi="Calibri" w:eastAsia="Calibri" w:ascii="Calibri"/>
          <w:spacing w:val="-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3</w:t>
      </w:r>
    </w:p>
    <w:p>
      <w:pPr>
        <w:rPr>
          <w:sz w:val="12"/>
          <w:szCs w:val="12"/>
        </w:rPr>
        <w:jc w:val="left"/>
        <w:spacing w:before="3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63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18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</w:t>
      </w:r>
      <w:r>
        <w:rPr>
          <w:rFonts w:cs="Calibri" w:hAnsi="Calibri" w:eastAsia="Calibri" w:ascii="Calibri"/>
          <w:spacing w:val="-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3</w:t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63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SERV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CIOS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BIBL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OTE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ICOS</w:t>
      </w:r>
      <w:r>
        <w:rPr>
          <w:rFonts w:cs="Calibri" w:hAnsi="Calibri" w:eastAsia="Calibri" w:ascii="Calibri"/>
          <w:spacing w:val="-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4</w:t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63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CO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CIÓN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TERI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OTECAR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</w:t>
      </w:r>
      <w:r>
        <w:rPr>
          <w:rFonts w:cs="Calibri" w:hAnsi="Calibri" w:eastAsia="Calibri" w:ascii="Calibri"/>
          <w:spacing w:val="-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5</w:t>
      </w:r>
    </w:p>
    <w:p>
      <w:pPr>
        <w:rPr>
          <w:sz w:val="12"/>
          <w:szCs w:val="12"/>
        </w:rPr>
        <w:jc w:val="left"/>
        <w:spacing w:before="3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4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CIÓN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ATOS</w:t>
      </w:r>
      <w:r>
        <w:rPr>
          <w:rFonts w:cs="Calibri" w:hAnsi="Calibri" w:eastAsia="Calibri" w:ascii="Calibri"/>
          <w:spacing w:val="-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-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5</w:t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42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IMIE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</w:t>
      </w:r>
      <w:r>
        <w:rPr>
          <w:rFonts w:cs="Calibri" w:hAnsi="Calibri" w:eastAsia="Calibri" w:ascii="Calibri"/>
          <w:spacing w:val="-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6</w:t>
      </w:r>
    </w:p>
    <w:p>
      <w:pPr>
        <w:rPr>
          <w:sz w:val="12"/>
          <w:szCs w:val="12"/>
        </w:rPr>
        <w:jc w:val="left"/>
        <w:spacing w:before="3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4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EVE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STIT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</w:t>
      </w:r>
      <w:r>
        <w:rPr>
          <w:rFonts w:cs="Calibri" w:hAnsi="Calibri" w:eastAsia="Calibri" w:ascii="Calibri"/>
          <w:spacing w:val="-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6</w:t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42"/>
        <w:sectPr>
          <w:pgMar w:header="360" w:footer="1136" w:top="1180" w:bottom="280" w:left="660" w:right="940"/>
          <w:pgSz w:w="11920" w:h="16840"/>
        </w:sectPr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</w:t>
      </w:r>
      <w:r>
        <w:rPr>
          <w:rFonts w:cs="Calibri" w:hAnsi="Calibri" w:eastAsia="Calibri" w:ascii="Calibri"/>
          <w:spacing w:val="2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IÓN</w:t>
      </w:r>
      <w:r>
        <w:rPr>
          <w:rFonts w:cs="Calibri" w:hAnsi="Calibri" w:eastAsia="Calibri" w:ascii="Calibri"/>
          <w:spacing w:val="-2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</w:t>
      </w:r>
      <w:r>
        <w:rPr>
          <w:rFonts w:cs="Calibri" w:hAnsi="Calibri" w:eastAsia="Calibri" w:ascii="Calibri"/>
          <w:spacing w:val="-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6</w:t>
      </w:r>
    </w:p>
    <w:p>
      <w:pPr>
        <w:rPr>
          <w:sz w:val="19"/>
          <w:szCs w:val="19"/>
        </w:rPr>
        <w:jc w:val="left"/>
        <w:spacing w:before="6" w:lineRule="exact" w:line="180"/>
      </w:pPr>
      <w:r>
        <w:pict>
          <v:group style="position:absolute;margin-left:24.41pt;margin-top:608.827pt;width:545.73pt;height:183.935pt;mso-position-horizontal-relative:page;mso-position-vertical-relative:page;z-index:-1311" coordorigin="488,12177" coordsize="10915,3679">
            <v:shape type="#_x0000_t75" style="position:absolute;left:7542;top:12177;width:3839;height:3200">
              <v:imagedata o:title="" r:id="rId13"/>
            </v:shape>
            <v:shape style="position:absolute;left:493;top:15381;width:10905;height:469" coordorigin="493,15381" coordsize="10905,469" path="m493,15850l11398,15850,11398,15381,493,15381,493,15850xe" filled="t" fillcolor="#044E9F" stroked="f">
              <v:path arrowok="t"/>
              <v:fill/>
            </v:shape>
            <v:shape type="#_x0000_t75" style="position:absolute;left:9938;top:15481;width:975;height:225">
              <v:imagedata o:title="" r:id="rId14"/>
            </v:shape>
            <v:shape type="#_x0000_t75" style="position:absolute;left:492;top:15382;width:10906;height:468">
              <v:imagedata o:title="" r:id="rId15"/>
            </v:shape>
            <w10:wrap type="none"/>
          </v:group>
        </w:pict>
      </w: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18"/>
          <w:szCs w:val="18"/>
        </w:rPr>
        <w:jc w:val="center"/>
        <w:spacing w:before="20"/>
        <w:ind w:left="3688" w:right="3427"/>
      </w:pPr>
      <w:r>
        <w:pict>
          <v:group style="position:absolute;margin-left:85.05pt;margin-top:70.6pt;width:424.5pt;height:11.55pt;mso-position-horizontal-relative:page;mso-position-vertical-relative:page;z-index:-1312" coordorigin="1701,1412" coordsize="8490,231">
            <v:shape style="position:absolute;left:1701;top:1412;width:8490;height:231" coordorigin="1701,1412" coordsize="8490,231" path="m1701,1643l10191,1643,10191,1412,1701,1412,1701,1643xe" filled="f" stroked="t" strokeweight="0.48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F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R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M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E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DE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R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D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I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C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I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Ó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E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C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U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18"/>
          <w:szCs w:val="18"/>
        </w:rPr>
        <w:t>N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A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2024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Calibri Light" w:hAnsi="Calibri Light" w:eastAsia="Calibri Light" w:ascii="Calibri Light"/>
          <w:sz w:val="32"/>
          <w:szCs w:val="32"/>
        </w:rPr>
        <w:jc w:val="left"/>
        <w:ind w:left="1402"/>
      </w:pPr>
      <w:r>
        <w:rPr>
          <w:rFonts w:cs="Calibri Light" w:hAnsi="Calibri Light" w:eastAsia="Calibri Light" w:ascii="Calibri Light"/>
          <w:color w:val="2E5395"/>
          <w:spacing w:val="-1"/>
          <w:w w:val="100"/>
          <w:sz w:val="32"/>
          <w:szCs w:val="32"/>
        </w:rPr>
        <w:t>1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32"/>
          <w:szCs w:val="32"/>
        </w:rPr>
        <w:t>.</w:t>
      </w:r>
      <w:r>
        <w:rPr>
          <w:rFonts w:cs="Calibri Light" w:hAnsi="Calibri Light" w:eastAsia="Calibri Light" w:ascii="Calibri Light"/>
          <w:color w:val="2E5395"/>
          <w:spacing w:val="47"/>
          <w:w w:val="100"/>
          <w:sz w:val="32"/>
          <w:szCs w:val="32"/>
        </w:rPr>
        <w:t> 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32"/>
          <w:szCs w:val="32"/>
        </w:rPr>
        <w:t>ANTECE</w:t>
      </w:r>
      <w:r>
        <w:rPr>
          <w:rFonts w:cs="Calibri Light" w:hAnsi="Calibri Light" w:eastAsia="Calibri Light" w:ascii="Calibri Light"/>
          <w:color w:val="2E5395"/>
          <w:spacing w:val="2"/>
          <w:w w:val="100"/>
          <w:sz w:val="32"/>
          <w:szCs w:val="32"/>
        </w:rPr>
        <w:t>D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32"/>
          <w:szCs w:val="32"/>
        </w:rPr>
        <w:t>ENT</w:t>
      </w:r>
      <w:r>
        <w:rPr>
          <w:rFonts w:cs="Calibri Light" w:hAnsi="Calibri Light" w:eastAsia="Calibri Light" w:ascii="Calibri Light"/>
          <w:color w:val="2E5395"/>
          <w:spacing w:val="2"/>
          <w:w w:val="100"/>
          <w:sz w:val="32"/>
          <w:szCs w:val="32"/>
        </w:rPr>
        <w:t>E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32"/>
          <w:szCs w:val="32"/>
        </w:rPr>
        <w:t>S</w:t>
      </w:r>
      <w:r>
        <w:rPr>
          <w:rFonts w:cs="Calibri Light" w:hAnsi="Calibri Light" w:eastAsia="Calibri Light" w:ascii="Calibri Light"/>
          <w:color w:val="000000"/>
          <w:spacing w:val="0"/>
          <w:w w:val="100"/>
          <w:sz w:val="32"/>
          <w:szCs w:val="3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2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auto" w:line="259"/>
        <w:ind w:left="1042" w:right="720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"J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sé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"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ilar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Esta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16"/>
          <w:szCs w:val="16"/>
        </w:rPr>
        <w:jc w:val="left"/>
        <w:spacing w:before="2" w:lineRule="exact" w:line="160"/>
      </w:pPr>
      <w:r>
        <w:rPr>
          <w:sz w:val="16"/>
          <w:szCs w:val="1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auto" w:line="259"/>
        <w:ind w:left="1042" w:right="717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lo</w:t>
      </w:r>
      <w:r>
        <w:rPr>
          <w:rFonts w:cs="Calibri" w:hAnsi="Calibri" w:eastAsia="Calibri" w:ascii="Calibri"/>
          <w:spacing w:val="-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-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ú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ñ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aja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ara</w:t>
      </w:r>
      <w:r>
        <w:rPr>
          <w:rFonts w:cs="Calibri" w:hAnsi="Calibri" w:eastAsia="Calibri" w:ascii="Calibri"/>
          <w:spacing w:val="-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espac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aje,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ú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eda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-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n.</w:t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Calibri Light" w:hAnsi="Calibri Light" w:eastAsia="Calibri Light" w:ascii="Calibri Light"/>
          <w:sz w:val="32"/>
          <w:szCs w:val="32"/>
        </w:rPr>
        <w:jc w:val="left"/>
        <w:ind w:left="1402"/>
      </w:pPr>
      <w:r>
        <w:rPr>
          <w:rFonts w:cs="Calibri Light" w:hAnsi="Calibri Light" w:eastAsia="Calibri Light" w:ascii="Calibri Light"/>
          <w:color w:val="2E5395"/>
          <w:spacing w:val="-1"/>
          <w:w w:val="100"/>
          <w:sz w:val="32"/>
          <w:szCs w:val="32"/>
        </w:rPr>
        <w:t>2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32"/>
          <w:szCs w:val="32"/>
        </w:rPr>
        <w:t>.</w:t>
      </w:r>
      <w:r>
        <w:rPr>
          <w:rFonts w:cs="Calibri Light" w:hAnsi="Calibri Light" w:eastAsia="Calibri Light" w:ascii="Calibri Light"/>
          <w:color w:val="2E5395"/>
          <w:spacing w:val="47"/>
          <w:w w:val="100"/>
          <w:sz w:val="32"/>
          <w:szCs w:val="32"/>
        </w:rPr>
        <w:t> 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32"/>
          <w:szCs w:val="32"/>
        </w:rPr>
        <w:t>OBJET</w:t>
      </w:r>
      <w:r>
        <w:rPr>
          <w:rFonts w:cs="Calibri Light" w:hAnsi="Calibri Light" w:eastAsia="Calibri Light" w:ascii="Calibri Light"/>
          <w:color w:val="2E5395"/>
          <w:spacing w:val="1"/>
          <w:w w:val="100"/>
          <w:sz w:val="32"/>
          <w:szCs w:val="32"/>
        </w:rPr>
        <w:t>I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32"/>
          <w:szCs w:val="32"/>
        </w:rPr>
        <w:t>VO</w:t>
      </w:r>
      <w:r>
        <w:rPr>
          <w:rFonts w:cs="Calibri Light" w:hAnsi="Calibri Light" w:eastAsia="Calibri Light" w:ascii="Calibri Light"/>
          <w:color w:val="000000"/>
          <w:spacing w:val="0"/>
          <w:w w:val="100"/>
          <w:sz w:val="32"/>
          <w:szCs w:val="3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5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auto" w:line="257"/>
        <w:ind w:left="1042" w:right="723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entar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rente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talla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í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así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tadas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ej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</w:p>
    <w:p>
      <w:pPr>
        <w:rPr>
          <w:sz w:val="24"/>
          <w:szCs w:val="24"/>
        </w:rPr>
        <w:jc w:val="left"/>
        <w:spacing w:before="5" w:lineRule="exact" w:line="240"/>
      </w:pPr>
      <w:r>
        <w:rPr>
          <w:sz w:val="24"/>
          <w:szCs w:val="24"/>
        </w:rPr>
      </w:r>
    </w:p>
    <w:p>
      <w:pPr>
        <w:rPr>
          <w:rFonts w:cs="Calibri Light" w:hAnsi="Calibri Light" w:eastAsia="Calibri Light" w:ascii="Calibri Light"/>
          <w:sz w:val="32"/>
          <w:szCs w:val="32"/>
        </w:rPr>
        <w:jc w:val="left"/>
        <w:ind w:left="1402"/>
      </w:pPr>
      <w:r>
        <w:rPr>
          <w:rFonts w:cs="Calibri Light" w:hAnsi="Calibri Light" w:eastAsia="Calibri Light" w:ascii="Calibri Light"/>
          <w:color w:val="2E5395"/>
          <w:spacing w:val="-1"/>
          <w:w w:val="100"/>
          <w:sz w:val="32"/>
          <w:szCs w:val="32"/>
        </w:rPr>
        <w:t>3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32"/>
          <w:szCs w:val="32"/>
        </w:rPr>
        <w:t>.</w:t>
      </w:r>
      <w:r>
        <w:rPr>
          <w:rFonts w:cs="Calibri Light" w:hAnsi="Calibri Light" w:eastAsia="Calibri Light" w:ascii="Calibri Light"/>
          <w:color w:val="2E5395"/>
          <w:spacing w:val="47"/>
          <w:w w:val="100"/>
          <w:sz w:val="32"/>
          <w:szCs w:val="32"/>
        </w:rPr>
        <w:t> 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32"/>
          <w:szCs w:val="32"/>
        </w:rPr>
        <w:t>ALCA</w:t>
      </w:r>
      <w:r>
        <w:rPr>
          <w:rFonts w:cs="Calibri Light" w:hAnsi="Calibri Light" w:eastAsia="Calibri Light" w:ascii="Calibri Light"/>
          <w:color w:val="2E5395"/>
          <w:spacing w:val="1"/>
          <w:w w:val="100"/>
          <w:sz w:val="32"/>
          <w:szCs w:val="32"/>
        </w:rPr>
        <w:t>N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32"/>
          <w:szCs w:val="32"/>
        </w:rPr>
        <w:t>CE</w:t>
      </w:r>
      <w:r>
        <w:rPr>
          <w:rFonts w:cs="Calibri Light" w:hAnsi="Calibri Light" w:eastAsia="Calibri Light" w:ascii="Calibri Light"/>
          <w:color w:val="000000"/>
          <w:spacing w:val="0"/>
          <w:w w:val="100"/>
          <w:sz w:val="32"/>
          <w:szCs w:val="3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2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auto" w:line="259"/>
        <w:ind w:left="1042" w:right="718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Este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ién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entar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artici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rios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sarrol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ca.</w:t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Calibri Light" w:hAnsi="Calibri Light" w:eastAsia="Calibri Light" w:ascii="Calibri Light"/>
          <w:sz w:val="32"/>
          <w:szCs w:val="32"/>
        </w:rPr>
        <w:jc w:val="left"/>
        <w:ind w:left="1402"/>
      </w:pPr>
      <w:r>
        <w:rPr>
          <w:rFonts w:cs="Calibri Light" w:hAnsi="Calibri Light" w:eastAsia="Calibri Light" w:ascii="Calibri Light"/>
          <w:color w:val="2E5395"/>
          <w:spacing w:val="-1"/>
          <w:w w:val="100"/>
          <w:sz w:val="32"/>
          <w:szCs w:val="32"/>
        </w:rPr>
        <w:t>4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32"/>
          <w:szCs w:val="32"/>
        </w:rPr>
        <w:t>.</w:t>
      </w:r>
      <w:r>
        <w:rPr>
          <w:rFonts w:cs="Calibri Light" w:hAnsi="Calibri Light" w:eastAsia="Calibri Light" w:ascii="Calibri Light"/>
          <w:color w:val="2E5395"/>
          <w:spacing w:val="47"/>
          <w:w w:val="100"/>
          <w:sz w:val="32"/>
          <w:szCs w:val="32"/>
        </w:rPr>
        <w:t> 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32"/>
          <w:szCs w:val="32"/>
        </w:rPr>
        <w:t>DESAR</w:t>
      </w:r>
      <w:r>
        <w:rPr>
          <w:rFonts w:cs="Calibri Light" w:hAnsi="Calibri Light" w:eastAsia="Calibri Light" w:ascii="Calibri Light"/>
          <w:color w:val="2E5395"/>
          <w:spacing w:val="1"/>
          <w:w w:val="100"/>
          <w:sz w:val="32"/>
          <w:szCs w:val="32"/>
        </w:rPr>
        <w:t>R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32"/>
          <w:szCs w:val="32"/>
        </w:rPr>
        <w:t>OL</w:t>
      </w:r>
      <w:r>
        <w:rPr>
          <w:rFonts w:cs="Calibri Light" w:hAnsi="Calibri Light" w:eastAsia="Calibri Light" w:ascii="Calibri Light"/>
          <w:color w:val="2E5395"/>
          <w:spacing w:val="1"/>
          <w:w w:val="100"/>
          <w:sz w:val="32"/>
          <w:szCs w:val="32"/>
        </w:rPr>
        <w:t>L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32"/>
          <w:szCs w:val="32"/>
        </w:rPr>
        <w:t>O</w:t>
      </w:r>
      <w:r>
        <w:rPr>
          <w:rFonts w:cs="Calibri Light" w:hAnsi="Calibri Light" w:eastAsia="Calibri Light" w:ascii="Calibri Light"/>
          <w:color w:val="000000"/>
          <w:spacing w:val="0"/>
          <w:w w:val="100"/>
          <w:sz w:val="32"/>
          <w:szCs w:val="32"/>
        </w:rPr>
      </w:r>
    </w:p>
    <w:p>
      <w:pPr>
        <w:rPr>
          <w:sz w:val="26"/>
          <w:szCs w:val="26"/>
        </w:rPr>
        <w:jc w:val="left"/>
        <w:spacing w:before="12" w:lineRule="exact" w:line="260"/>
      </w:pPr>
      <w:r>
        <w:rPr>
          <w:sz w:val="26"/>
          <w:szCs w:val="26"/>
        </w:rPr>
      </w:r>
    </w:p>
    <w:p>
      <w:pPr>
        <w:rPr>
          <w:rFonts w:cs="Calibri Light" w:hAnsi="Calibri Light" w:eastAsia="Calibri Light" w:ascii="Calibri Light"/>
          <w:sz w:val="32"/>
          <w:szCs w:val="32"/>
        </w:rPr>
        <w:jc w:val="left"/>
        <w:ind w:left="1762"/>
      </w:pPr>
      <w:r>
        <w:rPr>
          <w:rFonts w:cs="Calibri Light" w:hAnsi="Calibri Light" w:eastAsia="Calibri Light" w:ascii="Calibri Light"/>
          <w:color w:val="2E5395"/>
          <w:spacing w:val="-1"/>
          <w:w w:val="100"/>
          <w:sz w:val="32"/>
          <w:szCs w:val="32"/>
        </w:rPr>
        <w:t>4</w:t>
      </w:r>
      <w:r>
        <w:rPr>
          <w:rFonts w:cs="Calibri Light" w:hAnsi="Calibri Light" w:eastAsia="Calibri Light" w:ascii="Calibri Light"/>
          <w:color w:val="2E5395"/>
          <w:spacing w:val="1"/>
          <w:w w:val="100"/>
          <w:sz w:val="32"/>
          <w:szCs w:val="32"/>
        </w:rPr>
        <w:t>.</w:t>
      </w:r>
      <w:r>
        <w:rPr>
          <w:rFonts w:cs="Calibri Light" w:hAnsi="Calibri Light" w:eastAsia="Calibri Light" w:ascii="Calibri Light"/>
          <w:color w:val="2E5395"/>
          <w:spacing w:val="-1"/>
          <w:w w:val="100"/>
          <w:sz w:val="32"/>
          <w:szCs w:val="32"/>
        </w:rPr>
        <w:t>1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32"/>
          <w:szCs w:val="32"/>
        </w:rPr>
        <w:t>.</w:t>
      </w:r>
      <w:r>
        <w:rPr>
          <w:rFonts w:cs="Calibri Light" w:hAnsi="Calibri Light" w:eastAsia="Calibri Light" w:ascii="Calibri Light"/>
          <w:color w:val="2E5395"/>
          <w:spacing w:val="-2"/>
          <w:w w:val="100"/>
          <w:sz w:val="32"/>
          <w:szCs w:val="32"/>
        </w:rPr>
        <w:t> </w:t>
      </w:r>
      <w:r>
        <w:rPr>
          <w:rFonts w:cs="Calibri Light" w:hAnsi="Calibri Light" w:eastAsia="Calibri Light" w:ascii="Calibri Light"/>
          <w:color w:val="2E5395"/>
          <w:spacing w:val="1"/>
          <w:w w:val="100"/>
          <w:sz w:val="32"/>
          <w:szCs w:val="32"/>
        </w:rPr>
        <w:t>D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32"/>
          <w:szCs w:val="32"/>
        </w:rPr>
        <w:t>ES</w:t>
      </w:r>
      <w:r>
        <w:rPr>
          <w:rFonts w:cs="Calibri Light" w:hAnsi="Calibri Light" w:eastAsia="Calibri Light" w:ascii="Calibri Light"/>
          <w:color w:val="2E5395"/>
          <w:spacing w:val="-1"/>
          <w:w w:val="100"/>
          <w:sz w:val="32"/>
          <w:szCs w:val="32"/>
        </w:rPr>
        <w:t>C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32"/>
          <w:szCs w:val="32"/>
        </w:rPr>
        <w:t>R</w:t>
      </w:r>
      <w:r>
        <w:rPr>
          <w:rFonts w:cs="Calibri Light" w:hAnsi="Calibri Light" w:eastAsia="Calibri Light" w:ascii="Calibri Light"/>
          <w:color w:val="2E5395"/>
          <w:spacing w:val="2"/>
          <w:w w:val="100"/>
          <w:sz w:val="32"/>
          <w:szCs w:val="32"/>
        </w:rPr>
        <w:t>I</w:t>
      </w:r>
      <w:r>
        <w:rPr>
          <w:rFonts w:cs="Calibri Light" w:hAnsi="Calibri Light" w:eastAsia="Calibri Light" w:ascii="Calibri Light"/>
          <w:color w:val="2E5395"/>
          <w:spacing w:val="1"/>
          <w:w w:val="100"/>
          <w:sz w:val="32"/>
          <w:szCs w:val="32"/>
        </w:rPr>
        <w:t>P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32"/>
          <w:szCs w:val="32"/>
        </w:rPr>
        <w:t>CIÓN</w:t>
      </w:r>
      <w:r>
        <w:rPr>
          <w:rFonts w:cs="Calibri Light" w:hAnsi="Calibri Light" w:eastAsia="Calibri Light" w:ascii="Calibri Light"/>
          <w:color w:val="000000"/>
          <w:spacing w:val="0"/>
          <w:w w:val="100"/>
          <w:sz w:val="32"/>
          <w:szCs w:val="32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before="33"/>
        <w:ind w:left="1042" w:right="728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fraestruct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ecua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before="19" w:lineRule="auto" w:line="259"/>
        <w:ind w:left="1042" w:right="719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8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aj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á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erías,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les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ara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-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ara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edad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recurs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ej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xperie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16"/>
          <w:szCs w:val="16"/>
        </w:rPr>
        <w:jc w:val="left"/>
        <w:spacing w:before="2" w:lineRule="exact" w:line="160"/>
      </w:pPr>
      <w:r>
        <w:rPr>
          <w:sz w:val="16"/>
          <w:szCs w:val="1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042" w:right="6969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</w:t>
      </w:r>
    </w:p>
    <w:p>
      <w:pPr>
        <w:rPr>
          <w:sz w:val="26"/>
          <w:szCs w:val="26"/>
        </w:rPr>
        <w:jc w:val="left"/>
        <w:spacing w:before="1" w:lineRule="exact" w:line="260"/>
      </w:pPr>
      <w:r>
        <w:rPr>
          <w:sz w:val="26"/>
          <w:szCs w:val="26"/>
        </w:rPr>
      </w:r>
    </w:p>
    <w:p>
      <w:pPr>
        <w:rPr>
          <w:rFonts w:cs="Calibri Light" w:hAnsi="Calibri Light" w:eastAsia="Calibri Light" w:ascii="Calibri Light"/>
          <w:sz w:val="32"/>
          <w:szCs w:val="32"/>
        </w:rPr>
        <w:jc w:val="left"/>
        <w:ind w:left="1762"/>
      </w:pPr>
      <w:r>
        <w:rPr>
          <w:rFonts w:cs="Calibri Light" w:hAnsi="Calibri Light" w:eastAsia="Calibri Light" w:ascii="Calibri Light"/>
          <w:color w:val="2E5395"/>
          <w:spacing w:val="-1"/>
          <w:w w:val="100"/>
          <w:sz w:val="32"/>
          <w:szCs w:val="32"/>
        </w:rPr>
        <w:t>4</w:t>
      </w:r>
      <w:r>
        <w:rPr>
          <w:rFonts w:cs="Calibri Light" w:hAnsi="Calibri Light" w:eastAsia="Calibri Light" w:ascii="Calibri Light"/>
          <w:color w:val="2E5395"/>
          <w:spacing w:val="1"/>
          <w:w w:val="100"/>
          <w:sz w:val="32"/>
          <w:szCs w:val="32"/>
        </w:rPr>
        <w:t>.</w:t>
      </w:r>
      <w:r>
        <w:rPr>
          <w:rFonts w:cs="Calibri Light" w:hAnsi="Calibri Light" w:eastAsia="Calibri Light" w:ascii="Calibri Light"/>
          <w:color w:val="2E5395"/>
          <w:spacing w:val="-1"/>
          <w:w w:val="100"/>
          <w:sz w:val="32"/>
          <w:szCs w:val="32"/>
        </w:rPr>
        <w:t>2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32"/>
          <w:szCs w:val="32"/>
        </w:rPr>
        <w:t>.</w:t>
      </w:r>
      <w:r>
        <w:rPr>
          <w:rFonts w:cs="Calibri Light" w:hAnsi="Calibri Light" w:eastAsia="Calibri Light" w:ascii="Calibri Light"/>
          <w:color w:val="2E5395"/>
          <w:spacing w:val="-2"/>
          <w:w w:val="100"/>
          <w:sz w:val="32"/>
          <w:szCs w:val="32"/>
        </w:rPr>
        <w:t> 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32"/>
          <w:szCs w:val="32"/>
        </w:rPr>
        <w:t>A</w:t>
      </w:r>
      <w:r>
        <w:rPr>
          <w:rFonts w:cs="Calibri Light" w:hAnsi="Calibri Light" w:eastAsia="Calibri Light" w:ascii="Calibri Light"/>
          <w:color w:val="2E5395"/>
          <w:spacing w:val="2"/>
          <w:w w:val="100"/>
          <w:sz w:val="32"/>
          <w:szCs w:val="32"/>
        </w:rPr>
        <w:t>C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32"/>
          <w:szCs w:val="32"/>
        </w:rPr>
        <w:t>TI</w:t>
      </w:r>
      <w:r>
        <w:rPr>
          <w:rFonts w:cs="Calibri Light" w:hAnsi="Calibri Light" w:eastAsia="Calibri Light" w:ascii="Calibri Light"/>
          <w:color w:val="2E5395"/>
          <w:spacing w:val="1"/>
          <w:w w:val="100"/>
          <w:sz w:val="32"/>
          <w:szCs w:val="32"/>
        </w:rPr>
        <w:t>V</w:t>
      </w:r>
      <w:r>
        <w:rPr>
          <w:rFonts w:cs="Calibri Light" w:hAnsi="Calibri Light" w:eastAsia="Calibri Light" w:ascii="Calibri Light"/>
          <w:color w:val="2E5395"/>
          <w:spacing w:val="1"/>
          <w:w w:val="100"/>
          <w:sz w:val="32"/>
          <w:szCs w:val="32"/>
        </w:rPr>
        <w:t>I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32"/>
          <w:szCs w:val="32"/>
        </w:rPr>
        <w:t>DA</w:t>
      </w:r>
      <w:r>
        <w:rPr>
          <w:rFonts w:cs="Calibri Light" w:hAnsi="Calibri Light" w:eastAsia="Calibri Light" w:ascii="Calibri Light"/>
          <w:color w:val="2E5395"/>
          <w:spacing w:val="1"/>
          <w:w w:val="100"/>
          <w:sz w:val="32"/>
          <w:szCs w:val="32"/>
        </w:rPr>
        <w:t>D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32"/>
          <w:szCs w:val="32"/>
        </w:rPr>
        <w:t>ES</w:t>
      </w:r>
      <w:r>
        <w:rPr>
          <w:rFonts w:cs="Calibri Light" w:hAnsi="Calibri Light" w:eastAsia="Calibri Light" w:ascii="Calibri Light"/>
          <w:color w:val="2E5395"/>
          <w:spacing w:val="-16"/>
          <w:w w:val="100"/>
          <w:sz w:val="32"/>
          <w:szCs w:val="32"/>
        </w:rPr>
        <w:t> 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32"/>
          <w:szCs w:val="32"/>
        </w:rPr>
        <w:t>REA</w:t>
      </w:r>
      <w:r>
        <w:rPr>
          <w:rFonts w:cs="Calibri Light" w:hAnsi="Calibri Light" w:eastAsia="Calibri Light" w:ascii="Calibri Light"/>
          <w:color w:val="2E5395"/>
          <w:spacing w:val="1"/>
          <w:w w:val="100"/>
          <w:sz w:val="32"/>
          <w:szCs w:val="32"/>
        </w:rPr>
        <w:t>L</w:t>
      </w:r>
      <w:r>
        <w:rPr>
          <w:rFonts w:cs="Calibri Light" w:hAnsi="Calibri Light" w:eastAsia="Calibri Light" w:ascii="Calibri Light"/>
          <w:color w:val="2E5395"/>
          <w:spacing w:val="1"/>
          <w:w w:val="100"/>
          <w:sz w:val="32"/>
          <w:szCs w:val="32"/>
        </w:rPr>
        <w:t>I</w:t>
      </w:r>
      <w:r>
        <w:rPr>
          <w:rFonts w:cs="Calibri Light" w:hAnsi="Calibri Light" w:eastAsia="Calibri Light" w:ascii="Calibri Light"/>
          <w:color w:val="2E5395"/>
          <w:spacing w:val="1"/>
          <w:w w:val="100"/>
          <w:sz w:val="32"/>
          <w:szCs w:val="32"/>
        </w:rPr>
        <w:t>Z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32"/>
          <w:szCs w:val="32"/>
        </w:rPr>
        <w:t>AD</w:t>
      </w:r>
      <w:r>
        <w:rPr>
          <w:rFonts w:cs="Calibri Light" w:hAnsi="Calibri Light" w:eastAsia="Calibri Light" w:ascii="Calibri Light"/>
          <w:color w:val="2E5395"/>
          <w:spacing w:val="1"/>
          <w:w w:val="100"/>
          <w:sz w:val="32"/>
          <w:szCs w:val="32"/>
        </w:rPr>
        <w:t>A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32"/>
          <w:szCs w:val="32"/>
        </w:rPr>
        <w:t>S</w:t>
      </w:r>
      <w:r>
        <w:rPr>
          <w:rFonts w:cs="Calibri Light" w:hAnsi="Calibri Light" w:eastAsia="Calibri Light" w:ascii="Calibri Light"/>
          <w:color w:val="000000"/>
          <w:spacing w:val="0"/>
          <w:w w:val="100"/>
          <w:sz w:val="32"/>
          <w:szCs w:val="32"/>
        </w:rPr>
      </w:r>
    </w:p>
    <w:p>
      <w:pPr>
        <w:rPr>
          <w:rFonts w:cs="Calibri Light" w:hAnsi="Calibri Light" w:eastAsia="Calibri Light" w:ascii="Calibri Light"/>
          <w:sz w:val="26"/>
          <w:szCs w:val="26"/>
        </w:rPr>
        <w:jc w:val="both"/>
        <w:spacing w:before="73"/>
        <w:ind w:left="1042" w:right="6395"/>
      </w:pPr>
      <w:r>
        <w:rPr>
          <w:rFonts w:cs="Calibri Light" w:hAnsi="Calibri Light" w:eastAsia="Calibri Light" w:ascii="Calibri Light"/>
          <w:color w:val="2E5395"/>
          <w:spacing w:val="0"/>
          <w:w w:val="100"/>
          <w:sz w:val="26"/>
          <w:szCs w:val="26"/>
        </w:rPr>
        <w:t>P</w:t>
      </w:r>
      <w:r>
        <w:rPr>
          <w:rFonts w:cs="Calibri Light" w:hAnsi="Calibri Light" w:eastAsia="Calibri Light" w:ascii="Calibri Light"/>
          <w:color w:val="2E5395"/>
          <w:spacing w:val="1"/>
          <w:w w:val="100"/>
          <w:sz w:val="26"/>
          <w:szCs w:val="26"/>
        </w:rPr>
        <w:t>R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26"/>
          <w:szCs w:val="26"/>
        </w:rPr>
        <w:t>OC</w:t>
      </w:r>
      <w:r>
        <w:rPr>
          <w:rFonts w:cs="Calibri Light" w:hAnsi="Calibri Light" w:eastAsia="Calibri Light" w:ascii="Calibri Light"/>
          <w:color w:val="2E5395"/>
          <w:spacing w:val="1"/>
          <w:w w:val="100"/>
          <w:sz w:val="26"/>
          <w:szCs w:val="26"/>
        </w:rPr>
        <w:t>E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26"/>
          <w:szCs w:val="26"/>
        </w:rPr>
        <w:t>SAM</w:t>
      </w:r>
      <w:r>
        <w:rPr>
          <w:rFonts w:cs="Calibri Light" w:hAnsi="Calibri Light" w:eastAsia="Calibri Light" w:ascii="Calibri Light"/>
          <w:color w:val="2E5395"/>
          <w:spacing w:val="-1"/>
          <w:w w:val="100"/>
          <w:sz w:val="26"/>
          <w:szCs w:val="26"/>
        </w:rPr>
        <w:t>I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26"/>
          <w:szCs w:val="26"/>
        </w:rPr>
        <w:t>ENTO</w:t>
      </w:r>
      <w:r>
        <w:rPr>
          <w:rFonts w:cs="Calibri Light" w:hAnsi="Calibri Light" w:eastAsia="Calibri Light" w:ascii="Calibri Light"/>
          <w:color w:val="2E5395"/>
          <w:spacing w:val="-16"/>
          <w:w w:val="100"/>
          <w:sz w:val="26"/>
          <w:szCs w:val="26"/>
        </w:rPr>
        <w:t> 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26"/>
          <w:szCs w:val="26"/>
        </w:rPr>
        <w:t>TÉ</w:t>
      </w:r>
      <w:r>
        <w:rPr>
          <w:rFonts w:cs="Calibri Light" w:hAnsi="Calibri Light" w:eastAsia="Calibri Light" w:ascii="Calibri Light"/>
          <w:color w:val="2E5395"/>
          <w:spacing w:val="3"/>
          <w:w w:val="100"/>
          <w:sz w:val="26"/>
          <w:szCs w:val="26"/>
        </w:rPr>
        <w:t>C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26"/>
          <w:szCs w:val="26"/>
        </w:rPr>
        <w:t>NICO</w:t>
      </w:r>
      <w:r>
        <w:rPr>
          <w:rFonts w:cs="Calibri Light" w:hAnsi="Calibri Light" w:eastAsia="Calibri Light" w:ascii="Calibri Light"/>
          <w:color w:val="000000"/>
          <w:spacing w:val="0"/>
          <w:w w:val="100"/>
          <w:sz w:val="26"/>
          <w:szCs w:val="2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auto" w:line="258"/>
        <w:ind w:left="1042" w:right="717"/>
        <w:sectPr>
          <w:pgMar w:header="360" w:footer="1136" w:top="1180" w:bottom="280" w:left="660" w:right="940"/>
          <w:pgSz w:w="11920" w:h="16840"/>
        </w:sectPr>
      </w:pP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ecaria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refie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cata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rcala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recur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istas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itales.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clasif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stán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ráf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as.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acilitar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aseg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rios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edan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fáci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eriales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ciente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ental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19"/>
          <w:szCs w:val="19"/>
        </w:rPr>
        <w:jc w:val="left"/>
        <w:spacing w:before="6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18"/>
          <w:szCs w:val="18"/>
        </w:rPr>
        <w:jc w:val="center"/>
        <w:spacing w:before="20"/>
        <w:ind w:left="3968" w:right="3967"/>
      </w:pPr>
      <w:r>
        <w:pict>
          <v:group style="position:absolute;margin-left:85.05pt;margin-top:70.6pt;width:424.5pt;height:11.55pt;mso-position-horizontal-relative:page;mso-position-vertical-relative:page;z-index:-1310" coordorigin="1701,1412" coordsize="8490,231">
            <v:shape style="position:absolute;left:1701;top:1412;width:8490;height:231" coordorigin="1701,1412" coordsize="8490,231" path="m1701,1643l10191,1643,10191,1412,1701,1412,1701,1643xe" filled="f" stroked="t" strokeweight="0.48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F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R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M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E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DE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R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D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I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C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I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Ó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E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C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U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18"/>
          <w:szCs w:val="18"/>
        </w:rPr>
        <w:t>N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A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2024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4" w:lineRule="auto" w:line="259"/>
        <w:ind w:left="1322" w:right="1256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4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4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ñ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4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4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8</w:t>
      </w:r>
      <w:r>
        <w:rPr>
          <w:rFonts w:cs="Calibri" w:hAnsi="Calibri" w:eastAsia="Calibri" w:ascii="Calibri"/>
          <w:spacing w:val="4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4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ráf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4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4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4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4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KOH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16"/>
          <w:szCs w:val="16"/>
        </w:rPr>
        <w:jc w:val="left"/>
        <w:spacing w:before="2" w:lineRule="exact" w:line="160"/>
      </w:pPr>
      <w:r>
        <w:rPr>
          <w:sz w:val="16"/>
          <w:szCs w:val="1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32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carrera,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CE.</w:t>
      </w:r>
    </w:p>
    <w:p>
      <w:pPr>
        <w:rPr>
          <w:sz w:val="17"/>
          <w:szCs w:val="17"/>
        </w:rPr>
        <w:jc w:val="left"/>
        <w:spacing w:before="4" w:lineRule="exact" w:line="160"/>
      </w:pPr>
      <w:r>
        <w:rPr>
          <w:sz w:val="17"/>
          <w:szCs w:val="17"/>
        </w:rPr>
      </w:r>
    </w:p>
    <w:tbl>
      <w:tblPr>
        <w:tblW w:w="0" w:type="auto"/>
        <w:tblLook w:val="01E0"/>
        <w:jc w:val="left"/>
        <w:tblInd w:w="132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6" w:hRule="exact"/>
        </w:trPr>
        <w:tc>
          <w:tcPr>
            <w:tcW w:w="74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42"/>
              <w:ind w:left="2467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PROC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É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314" w:hRule="exact"/>
        </w:trPr>
        <w:tc>
          <w:tcPr>
            <w:tcW w:w="186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9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ind w:left="661" w:right="666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2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0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2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3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before="25"/>
              <w:ind w:left="1200" w:right="1207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OHA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513" w:type="dxa"/>
            <w:gridSpan w:val="2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25"/>
              <w:ind w:left="667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341" w:hRule="exact"/>
        </w:trPr>
        <w:tc>
          <w:tcPr>
            <w:tcW w:w="1867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12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52"/>
              <w:ind w:left="454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ó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930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before="52"/>
              <w:ind w:left="334" w:right="343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%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586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52"/>
              <w:ind w:left="341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928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before="52"/>
              <w:ind w:left="334" w:right="340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%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314" w:hRule="exact"/>
        </w:trPr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25"/>
              <w:ind w:left="59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Enero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before="25"/>
              <w:ind w:left="840" w:right="845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1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5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2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25"/>
              <w:ind w:left="257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1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3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8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before="25"/>
              <w:ind w:left="686" w:right="696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0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before="25"/>
              <w:ind w:left="276" w:right="279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0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,0</w:t>
            </w:r>
          </w:p>
        </w:tc>
      </w:tr>
      <w:tr>
        <w:trPr>
          <w:trHeight w:val="310" w:hRule="exact"/>
        </w:trPr>
        <w:tc>
          <w:tcPr>
            <w:tcW w:w="1867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25"/>
              <w:ind w:left="59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rero</w:t>
            </w:r>
          </w:p>
        </w:tc>
        <w:tc>
          <w:tcPr>
            <w:tcW w:w="211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before="25"/>
              <w:ind w:left="840" w:right="845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1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5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9</w:t>
            </w:r>
          </w:p>
        </w:tc>
        <w:tc>
          <w:tcPr>
            <w:tcW w:w="93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25"/>
              <w:ind w:left="257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1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4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5</w:t>
            </w:r>
          </w:p>
        </w:tc>
        <w:tc>
          <w:tcPr>
            <w:tcW w:w="1586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before="25"/>
              <w:ind w:left="686" w:right="696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8</w:t>
            </w:r>
          </w:p>
        </w:tc>
        <w:tc>
          <w:tcPr>
            <w:tcW w:w="92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25"/>
              <w:ind w:left="257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2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4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2</w:t>
            </w:r>
          </w:p>
        </w:tc>
      </w:tr>
      <w:tr>
        <w:trPr>
          <w:trHeight w:val="312" w:hRule="exact"/>
        </w:trPr>
        <w:tc>
          <w:tcPr>
            <w:tcW w:w="1867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28"/>
              <w:ind w:left="59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ar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</w:p>
        </w:tc>
        <w:tc>
          <w:tcPr>
            <w:tcW w:w="211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before="28"/>
              <w:ind w:left="840" w:right="845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1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7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3</w:t>
            </w:r>
          </w:p>
        </w:tc>
        <w:tc>
          <w:tcPr>
            <w:tcW w:w="93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28"/>
              <w:ind w:left="257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1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5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8</w:t>
            </w:r>
          </w:p>
        </w:tc>
        <w:tc>
          <w:tcPr>
            <w:tcW w:w="1586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before="28"/>
              <w:ind w:left="686" w:right="696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0</w:t>
            </w:r>
          </w:p>
        </w:tc>
        <w:tc>
          <w:tcPr>
            <w:tcW w:w="92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before="28"/>
              <w:ind w:left="276" w:right="279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0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,0</w:t>
            </w:r>
          </w:p>
        </w:tc>
      </w:tr>
      <w:tr>
        <w:trPr>
          <w:trHeight w:val="310" w:hRule="exact"/>
        </w:trPr>
        <w:tc>
          <w:tcPr>
            <w:tcW w:w="1867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25"/>
              <w:ind w:left="59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ril</w:t>
            </w:r>
          </w:p>
        </w:tc>
        <w:tc>
          <w:tcPr>
            <w:tcW w:w="211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before="25"/>
              <w:ind w:left="840" w:right="845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1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8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4</w:t>
            </w:r>
          </w:p>
        </w:tc>
        <w:tc>
          <w:tcPr>
            <w:tcW w:w="93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25"/>
              <w:ind w:left="257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1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6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8</w:t>
            </w:r>
          </w:p>
        </w:tc>
        <w:tc>
          <w:tcPr>
            <w:tcW w:w="1586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before="25"/>
              <w:ind w:left="686" w:right="696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0</w:t>
            </w:r>
          </w:p>
        </w:tc>
        <w:tc>
          <w:tcPr>
            <w:tcW w:w="92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before="25"/>
              <w:ind w:left="276" w:right="279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0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,0</w:t>
            </w:r>
          </w:p>
        </w:tc>
      </w:tr>
      <w:tr>
        <w:trPr>
          <w:trHeight w:val="310" w:hRule="exact"/>
        </w:trPr>
        <w:tc>
          <w:tcPr>
            <w:tcW w:w="1867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25"/>
              <w:ind w:left="59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</w:p>
        </w:tc>
        <w:tc>
          <w:tcPr>
            <w:tcW w:w="211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before="25"/>
              <w:ind w:left="840" w:right="845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2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2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4</w:t>
            </w:r>
          </w:p>
        </w:tc>
        <w:tc>
          <w:tcPr>
            <w:tcW w:w="93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25"/>
              <w:ind w:left="257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2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0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4</w:t>
            </w:r>
          </w:p>
        </w:tc>
        <w:tc>
          <w:tcPr>
            <w:tcW w:w="1586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before="25"/>
              <w:ind w:left="686" w:right="696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0</w:t>
            </w:r>
          </w:p>
        </w:tc>
        <w:tc>
          <w:tcPr>
            <w:tcW w:w="92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before="25"/>
              <w:ind w:left="276" w:right="279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0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,0</w:t>
            </w:r>
          </w:p>
        </w:tc>
      </w:tr>
      <w:tr>
        <w:trPr>
          <w:trHeight w:val="310" w:hRule="exact"/>
        </w:trPr>
        <w:tc>
          <w:tcPr>
            <w:tcW w:w="1867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26"/>
              <w:ind w:left="59"/>
            </w:pP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J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io</w:t>
            </w:r>
          </w:p>
        </w:tc>
        <w:tc>
          <w:tcPr>
            <w:tcW w:w="211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before="26"/>
              <w:ind w:left="840" w:right="845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1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6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3</w:t>
            </w:r>
          </w:p>
        </w:tc>
        <w:tc>
          <w:tcPr>
            <w:tcW w:w="93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26"/>
              <w:ind w:left="257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1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4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8</w:t>
            </w:r>
          </w:p>
        </w:tc>
        <w:tc>
          <w:tcPr>
            <w:tcW w:w="1586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before="26"/>
              <w:ind w:left="686" w:right="696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0</w:t>
            </w:r>
          </w:p>
        </w:tc>
        <w:tc>
          <w:tcPr>
            <w:tcW w:w="92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before="26"/>
              <w:ind w:left="276" w:right="279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0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,0</w:t>
            </w:r>
          </w:p>
        </w:tc>
      </w:tr>
      <w:tr>
        <w:trPr>
          <w:trHeight w:val="310" w:hRule="exact"/>
        </w:trPr>
        <w:tc>
          <w:tcPr>
            <w:tcW w:w="1867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25"/>
              <w:ind w:left="59"/>
            </w:pP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J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lio</w:t>
            </w:r>
          </w:p>
        </w:tc>
        <w:tc>
          <w:tcPr>
            <w:tcW w:w="211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before="25"/>
              <w:ind w:left="950" w:right="957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8</w:t>
            </w:r>
          </w:p>
        </w:tc>
        <w:tc>
          <w:tcPr>
            <w:tcW w:w="93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before="25"/>
              <w:ind w:left="276" w:right="282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0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,7</w:t>
            </w:r>
          </w:p>
        </w:tc>
        <w:tc>
          <w:tcPr>
            <w:tcW w:w="1586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before="25"/>
              <w:ind w:left="686" w:right="696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0</w:t>
            </w:r>
          </w:p>
        </w:tc>
        <w:tc>
          <w:tcPr>
            <w:tcW w:w="92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before="25"/>
              <w:ind w:left="276" w:right="279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0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,0</w:t>
            </w:r>
          </w:p>
        </w:tc>
      </w:tr>
      <w:tr>
        <w:trPr>
          <w:trHeight w:val="310" w:hRule="exact"/>
        </w:trPr>
        <w:tc>
          <w:tcPr>
            <w:tcW w:w="1867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25"/>
              <w:ind w:left="59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</w:p>
        </w:tc>
        <w:tc>
          <w:tcPr>
            <w:tcW w:w="211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before="25"/>
              <w:ind w:left="950" w:right="957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0</w:t>
            </w:r>
          </w:p>
        </w:tc>
        <w:tc>
          <w:tcPr>
            <w:tcW w:w="93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before="25"/>
              <w:ind w:left="276" w:right="282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0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,0</w:t>
            </w:r>
          </w:p>
        </w:tc>
        <w:tc>
          <w:tcPr>
            <w:tcW w:w="1586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before="25"/>
              <w:ind w:left="686" w:right="696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0</w:t>
            </w:r>
          </w:p>
        </w:tc>
        <w:tc>
          <w:tcPr>
            <w:tcW w:w="92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before="25"/>
              <w:ind w:left="276" w:right="279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0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,0</w:t>
            </w:r>
          </w:p>
        </w:tc>
      </w:tr>
      <w:tr>
        <w:trPr>
          <w:trHeight w:val="312" w:hRule="exact"/>
        </w:trPr>
        <w:tc>
          <w:tcPr>
            <w:tcW w:w="1867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28"/>
              <w:ind w:left="59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ti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</w:t>
            </w:r>
          </w:p>
        </w:tc>
        <w:tc>
          <w:tcPr>
            <w:tcW w:w="211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before="28"/>
              <w:ind w:left="950" w:right="957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6</w:t>
            </w:r>
          </w:p>
        </w:tc>
        <w:tc>
          <w:tcPr>
            <w:tcW w:w="93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before="28"/>
              <w:ind w:left="276" w:right="282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0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,5</w:t>
            </w:r>
          </w:p>
        </w:tc>
        <w:tc>
          <w:tcPr>
            <w:tcW w:w="1586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before="28"/>
              <w:ind w:left="686" w:right="696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0</w:t>
            </w:r>
          </w:p>
        </w:tc>
        <w:tc>
          <w:tcPr>
            <w:tcW w:w="92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before="28"/>
              <w:ind w:left="276" w:right="279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0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,0</w:t>
            </w:r>
          </w:p>
        </w:tc>
      </w:tr>
      <w:tr>
        <w:trPr>
          <w:trHeight w:val="310" w:hRule="exact"/>
        </w:trPr>
        <w:tc>
          <w:tcPr>
            <w:tcW w:w="1867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25"/>
              <w:ind w:left="59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</w:t>
            </w:r>
          </w:p>
        </w:tc>
        <w:tc>
          <w:tcPr>
            <w:tcW w:w="211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before="25"/>
              <w:ind w:left="895" w:right="899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17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93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before="25"/>
              <w:ind w:left="276" w:right="282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1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,5</w:t>
            </w:r>
          </w:p>
        </w:tc>
        <w:tc>
          <w:tcPr>
            <w:tcW w:w="1586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before="25"/>
              <w:ind w:left="631" w:right="637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10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92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25"/>
              <w:ind w:left="257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3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0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3</w:t>
            </w:r>
          </w:p>
        </w:tc>
      </w:tr>
      <w:tr>
        <w:trPr>
          <w:trHeight w:val="310" w:hRule="exact"/>
        </w:trPr>
        <w:tc>
          <w:tcPr>
            <w:tcW w:w="1867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25"/>
              <w:ind w:left="59"/>
            </w:pP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</w:t>
            </w:r>
          </w:p>
        </w:tc>
        <w:tc>
          <w:tcPr>
            <w:tcW w:w="211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before="25"/>
              <w:ind w:left="895" w:right="899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12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93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before="25"/>
              <w:ind w:left="276" w:right="282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1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,1</w:t>
            </w:r>
          </w:p>
        </w:tc>
        <w:tc>
          <w:tcPr>
            <w:tcW w:w="1586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before="25"/>
              <w:ind w:left="631" w:right="637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15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92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25"/>
              <w:ind w:left="257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4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5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5</w:t>
            </w:r>
          </w:p>
        </w:tc>
      </w:tr>
      <w:tr>
        <w:trPr>
          <w:trHeight w:val="310" w:hRule="exact"/>
        </w:trPr>
        <w:tc>
          <w:tcPr>
            <w:tcW w:w="1867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25"/>
              <w:ind w:left="59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ici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</w:t>
            </w:r>
          </w:p>
        </w:tc>
        <w:tc>
          <w:tcPr>
            <w:tcW w:w="211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before="25"/>
              <w:ind w:left="950" w:right="957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0</w:t>
            </w:r>
          </w:p>
        </w:tc>
        <w:tc>
          <w:tcPr>
            <w:tcW w:w="93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before="25"/>
              <w:ind w:left="276" w:right="282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0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,0</w:t>
            </w:r>
          </w:p>
        </w:tc>
        <w:tc>
          <w:tcPr>
            <w:tcW w:w="1586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before="25"/>
              <w:ind w:left="686" w:right="696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0</w:t>
            </w:r>
          </w:p>
        </w:tc>
        <w:tc>
          <w:tcPr>
            <w:tcW w:w="92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before="25"/>
              <w:ind w:left="276" w:right="279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0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,0</w:t>
            </w:r>
          </w:p>
        </w:tc>
      </w:tr>
      <w:tr>
        <w:trPr>
          <w:trHeight w:val="331" w:hRule="exact"/>
        </w:trPr>
        <w:tc>
          <w:tcPr>
            <w:tcW w:w="1867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42"/>
              <w:ind w:left="59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112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before="42"/>
              <w:ind w:left="782" w:right="790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1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0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9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8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930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42"/>
              <w:ind w:left="200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1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0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0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0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586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before="42"/>
              <w:ind w:left="631" w:right="637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33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928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42"/>
              <w:ind w:left="200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1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0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0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0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Calibri Light" w:hAnsi="Calibri Light" w:eastAsia="Calibri Light" w:ascii="Calibri Light"/>
          <w:sz w:val="26"/>
          <w:szCs w:val="26"/>
        </w:rPr>
        <w:jc w:val="left"/>
        <w:spacing w:before="2"/>
        <w:ind w:left="1322"/>
      </w:pPr>
      <w:r>
        <w:rPr>
          <w:rFonts w:cs="Calibri Light" w:hAnsi="Calibri Light" w:eastAsia="Calibri Light" w:ascii="Calibri Light"/>
          <w:color w:val="2E5395"/>
          <w:spacing w:val="0"/>
          <w:w w:val="100"/>
          <w:sz w:val="26"/>
          <w:szCs w:val="26"/>
        </w:rPr>
        <w:t>SE</w:t>
      </w:r>
      <w:r>
        <w:rPr>
          <w:rFonts w:cs="Calibri Light" w:hAnsi="Calibri Light" w:eastAsia="Calibri Light" w:ascii="Calibri Light"/>
          <w:color w:val="2E5395"/>
          <w:spacing w:val="2"/>
          <w:w w:val="100"/>
          <w:sz w:val="26"/>
          <w:szCs w:val="26"/>
        </w:rPr>
        <w:t>R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26"/>
          <w:szCs w:val="26"/>
        </w:rPr>
        <w:t>VICIOS</w:t>
      </w:r>
      <w:r>
        <w:rPr>
          <w:rFonts w:cs="Calibri Light" w:hAnsi="Calibri Light" w:eastAsia="Calibri Light" w:ascii="Calibri Light"/>
          <w:color w:val="2E5395"/>
          <w:spacing w:val="-11"/>
          <w:w w:val="100"/>
          <w:sz w:val="26"/>
          <w:szCs w:val="26"/>
        </w:rPr>
        <w:t> 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26"/>
          <w:szCs w:val="26"/>
        </w:rPr>
        <w:t>B</w:t>
      </w:r>
      <w:r>
        <w:rPr>
          <w:rFonts w:cs="Calibri Light" w:hAnsi="Calibri Light" w:eastAsia="Calibri Light" w:ascii="Calibri Light"/>
          <w:color w:val="2E5395"/>
          <w:spacing w:val="-1"/>
          <w:w w:val="100"/>
          <w:sz w:val="26"/>
          <w:szCs w:val="26"/>
        </w:rPr>
        <w:t>I</w:t>
      </w:r>
      <w:r>
        <w:rPr>
          <w:rFonts w:cs="Calibri Light" w:hAnsi="Calibri Light" w:eastAsia="Calibri Light" w:ascii="Calibri Light"/>
          <w:color w:val="2E5395"/>
          <w:spacing w:val="3"/>
          <w:w w:val="100"/>
          <w:sz w:val="26"/>
          <w:szCs w:val="26"/>
        </w:rPr>
        <w:t>B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26"/>
          <w:szCs w:val="26"/>
        </w:rPr>
        <w:t>L</w:t>
      </w:r>
      <w:r>
        <w:rPr>
          <w:rFonts w:cs="Calibri Light" w:hAnsi="Calibri Light" w:eastAsia="Calibri Light" w:ascii="Calibri Light"/>
          <w:color w:val="2E5395"/>
          <w:spacing w:val="-2"/>
          <w:w w:val="100"/>
          <w:sz w:val="26"/>
          <w:szCs w:val="26"/>
        </w:rPr>
        <w:t>I</w:t>
      </w:r>
      <w:r>
        <w:rPr>
          <w:rFonts w:cs="Calibri Light" w:hAnsi="Calibri Light" w:eastAsia="Calibri Light" w:ascii="Calibri Light"/>
          <w:color w:val="2E5395"/>
          <w:spacing w:val="3"/>
          <w:w w:val="100"/>
          <w:sz w:val="26"/>
          <w:szCs w:val="26"/>
        </w:rPr>
        <w:t>O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26"/>
          <w:szCs w:val="26"/>
        </w:rPr>
        <w:t>TEC</w:t>
      </w:r>
      <w:r>
        <w:rPr>
          <w:rFonts w:cs="Calibri Light" w:hAnsi="Calibri Light" w:eastAsia="Calibri Light" w:ascii="Calibri Light"/>
          <w:color w:val="2E5395"/>
          <w:spacing w:val="1"/>
          <w:w w:val="100"/>
          <w:sz w:val="26"/>
          <w:szCs w:val="26"/>
        </w:rPr>
        <w:t>O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26"/>
          <w:szCs w:val="26"/>
        </w:rPr>
        <w:t>LÓ</w:t>
      </w:r>
      <w:r>
        <w:rPr>
          <w:rFonts w:cs="Calibri Light" w:hAnsi="Calibri Light" w:eastAsia="Calibri Light" w:ascii="Calibri Light"/>
          <w:color w:val="2E5395"/>
          <w:spacing w:val="1"/>
          <w:w w:val="100"/>
          <w:sz w:val="26"/>
          <w:szCs w:val="26"/>
        </w:rPr>
        <w:t>G</w:t>
      </w:r>
      <w:r>
        <w:rPr>
          <w:rFonts w:cs="Calibri Light" w:hAnsi="Calibri Light" w:eastAsia="Calibri Light" w:ascii="Calibri Light"/>
          <w:color w:val="2E5395"/>
          <w:spacing w:val="-1"/>
          <w:w w:val="100"/>
          <w:sz w:val="26"/>
          <w:szCs w:val="26"/>
        </w:rPr>
        <w:t>I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26"/>
          <w:szCs w:val="26"/>
        </w:rPr>
        <w:t>C</w:t>
      </w:r>
      <w:r>
        <w:rPr>
          <w:rFonts w:cs="Calibri Light" w:hAnsi="Calibri Light" w:eastAsia="Calibri Light" w:ascii="Calibri Light"/>
          <w:color w:val="2E5395"/>
          <w:spacing w:val="1"/>
          <w:w w:val="100"/>
          <w:sz w:val="26"/>
          <w:szCs w:val="26"/>
        </w:rPr>
        <w:t>O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26"/>
          <w:szCs w:val="26"/>
        </w:rPr>
        <w:t>S</w:t>
      </w:r>
      <w:r>
        <w:rPr>
          <w:rFonts w:cs="Calibri Light" w:hAnsi="Calibri Light" w:eastAsia="Calibri Light" w:ascii="Calibri Light"/>
          <w:color w:val="000000"/>
          <w:spacing w:val="0"/>
          <w:w w:val="100"/>
          <w:sz w:val="26"/>
          <w:szCs w:val="2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3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32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ú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lico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Sá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chez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e:</w:t>
      </w:r>
    </w:p>
    <w:p>
      <w:pPr>
        <w:rPr>
          <w:sz w:val="18"/>
          <w:szCs w:val="18"/>
        </w:rPr>
        <w:jc w:val="left"/>
        <w:spacing w:before="7" w:lineRule="exact" w:line="180"/>
      </w:pPr>
      <w:r>
        <w:rPr>
          <w:sz w:val="18"/>
          <w:szCs w:val="18"/>
        </w:rPr>
      </w:r>
    </w:p>
    <w:p>
      <w:pPr>
        <w:rPr>
          <w:rFonts w:cs="Calibri" w:hAnsi="Calibri" w:eastAsia="Calibri" w:ascii="Calibri"/>
          <w:sz w:val="22"/>
          <w:szCs w:val="22"/>
        </w:rPr>
        <w:tabs>
          <w:tab w:pos="2040" w:val="left"/>
        </w:tabs>
        <w:jc w:val="both"/>
        <w:spacing w:lineRule="auto" w:line="258"/>
        <w:ind w:left="2042" w:right="1261" w:hanging="360"/>
      </w:pPr>
      <w:r>
        <w:rPr>
          <w:rFonts w:cs="Symbol" w:hAnsi="Symbol" w:eastAsia="Symbol" w:ascii="Symbol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eriales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especiali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áre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rech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Rela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ía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ú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lica,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ras</w:t>
      </w:r>
    </w:p>
    <w:p>
      <w:pPr>
        <w:rPr>
          <w:rFonts w:cs="Calibri" w:hAnsi="Calibri" w:eastAsia="Calibri" w:ascii="Calibri"/>
          <w:sz w:val="22"/>
          <w:szCs w:val="22"/>
        </w:rPr>
        <w:tabs>
          <w:tab w:pos="2040" w:val="left"/>
        </w:tabs>
        <w:jc w:val="both"/>
        <w:spacing w:before="9" w:lineRule="auto" w:line="258"/>
        <w:ind w:left="2042" w:right="1259" w:hanging="360"/>
      </w:pPr>
      <w:r>
        <w:rPr>
          <w:rFonts w:cs="Symbol" w:hAnsi="Symbol" w:eastAsia="Symbol" w:ascii="Symbol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1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ente</w:t>
      </w:r>
      <w:r>
        <w:rPr>
          <w:rFonts w:cs="Calibri" w:hAnsi="Calibri" w:eastAsia="Calibri" w:ascii="Calibri"/>
          <w:spacing w:val="1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res:</w:t>
      </w:r>
      <w:r>
        <w:rPr>
          <w:rFonts w:cs="Calibri" w:hAnsi="Calibri" w:eastAsia="Calibri" w:ascii="Calibri"/>
          <w:spacing w:val="1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1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rec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actua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licaci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es.</w:t>
      </w:r>
    </w:p>
    <w:p>
      <w:pPr>
        <w:rPr>
          <w:rFonts w:cs="Calibri" w:hAnsi="Calibri" w:eastAsia="Calibri" w:ascii="Calibri"/>
          <w:sz w:val="22"/>
          <w:szCs w:val="22"/>
        </w:rPr>
        <w:tabs>
          <w:tab w:pos="2040" w:val="left"/>
        </w:tabs>
        <w:jc w:val="both"/>
        <w:spacing w:before="6" w:lineRule="auto" w:line="259"/>
        <w:ind w:left="2042" w:right="1261" w:hanging="360"/>
      </w:pPr>
      <w:r>
        <w:rPr>
          <w:rFonts w:cs="Symbol" w:hAnsi="Symbol" w:eastAsia="Symbol" w:ascii="Symbol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ales</w:t>
      </w:r>
      <w:r>
        <w:rPr>
          <w:rFonts w:cs="Calibri" w:hAnsi="Calibri" w:eastAsia="Calibri" w:ascii="Calibri"/>
          <w:spacing w:val="3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3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ú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s:</w:t>
      </w:r>
      <w:r>
        <w:rPr>
          <w:rFonts w:cs="Calibri" w:hAnsi="Calibri" w:eastAsia="Calibri" w:ascii="Calibri"/>
          <w:spacing w:val="4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scan</w:t>
      </w:r>
      <w:r>
        <w:rPr>
          <w:rFonts w:cs="Calibri" w:hAnsi="Calibri" w:eastAsia="Calibri" w:ascii="Calibri"/>
          <w:spacing w:val="3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3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ara</w:t>
      </w:r>
      <w:r>
        <w:rPr>
          <w:rFonts w:cs="Calibri" w:hAnsi="Calibri" w:eastAsia="Calibri" w:ascii="Calibri"/>
          <w:spacing w:val="3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3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esarr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llo</w:t>
      </w:r>
      <w:r>
        <w:rPr>
          <w:rFonts w:cs="Calibri" w:hAnsi="Calibri" w:eastAsia="Calibri" w:ascii="Calibri"/>
          <w:spacing w:val="4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líticas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ú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licas,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ersas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á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ración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ú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cienci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es.</w:t>
      </w:r>
    </w:p>
    <w:p>
      <w:pPr>
        <w:rPr>
          <w:rFonts w:cs="Calibri" w:hAnsi="Calibri" w:eastAsia="Calibri" w:ascii="Calibri"/>
          <w:sz w:val="22"/>
          <w:szCs w:val="22"/>
        </w:rPr>
        <w:tabs>
          <w:tab w:pos="2040" w:val="left"/>
        </w:tabs>
        <w:jc w:val="both"/>
        <w:spacing w:before="8" w:lineRule="auto" w:line="256"/>
        <w:ind w:left="2042" w:right="1262" w:hanging="360"/>
      </w:pPr>
      <w:r>
        <w:rPr>
          <w:rFonts w:cs="Symbol" w:hAnsi="Symbol" w:eastAsia="Symbol" w:ascii="Symbol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ú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lico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eneral: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Exi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xpa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ivu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tífica.</w:t>
      </w:r>
    </w:p>
    <w:p>
      <w:pPr>
        <w:rPr>
          <w:sz w:val="16"/>
          <w:szCs w:val="16"/>
        </w:rPr>
        <w:jc w:val="left"/>
        <w:spacing w:before="7" w:lineRule="exact" w:line="160"/>
      </w:pPr>
      <w:r>
        <w:rPr>
          <w:sz w:val="16"/>
          <w:szCs w:val="1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auto" w:line="258"/>
        <w:ind w:left="1322" w:right="1257"/>
        <w:sectPr>
          <w:pgMar w:footer="3150" w:header="360" w:top="1180" w:bottom="280" w:left="380" w:right="400"/>
          <w:footerReference w:type="default" r:id="rId16"/>
          <w:pgSz w:w="11920" w:h="16840"/>
        </w:sectPr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eca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“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lo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</w:p>
    <w:p>
      <w:pPr>
        <w:rPr>
          <w:sz w:val="19"/>
          <w:szCs w:val="19"/>
        </w:rPr>
        <w:jc w:val="left"/>
        <w:spacing w:before="6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18"/>
          <w:szCs w:val="18"/>
        </w:rPr>
        <w:jc w:val="center"/>
        <w:spacing w:before="20"/>
        <w:ind w:left="3968" w:right="3967"/>
      </w:pPr>
      <w:r>
        <w:pict>
          <v:group style="position:absolute;margin-left:85.05pt;margin-top:70.6pt;width:424.5pt;height:11.55pt;mso-position-horizontal-relative:page;mso-position-vertical-relative:page;z-index:-1309" coordorigin="1701,1412" coordsize="8490,231">
            <v:shape style="position:absolute;left:1701;top:1412;width:8490;height:231" coordorigin="1701,1412" coordsize="8490,231" path="m1701,1643l10191,1643,10191,1412,1701,1412,1701,1643xe" filled="f" stroked="t" strokeweight="0.48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F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R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M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E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DE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R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D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I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C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I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Ó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E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C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U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18"/>
          <w:szCs w:val="18"/>
        </w:rPr>
        <w:t>N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A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2024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4"/>
        <w:ind w:left="2042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ÓN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LOS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tbl>
      <w:tblPr>
        <w:tblW w:w="0" w:type="auto"/>
        <w:tblLook w:val="01E0"/>
        <w:jc w:val="left"/>
        <w:tblInd w:w="199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24" w:hRule="exact"/>
        </w:trPr>
        <w:tc>
          <w:tcPr>
            <w:tcW w:w="25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21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   </w:t>
            </w:r>
            <w:r>
              <w:rPr>
                <w:rFonts w:cs="Calibri" w:hAnsi="Calibri" w:eastAsia="Calibri" w:ascii="Calibri"/>
                <w:spacing w:val="4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ERI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R:</w:t>
            </w:r>
          </w:p>
        </w:tc>
        <w:tc>
          <w:tcPr>
            <w:tcW w:w="14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right"/>
              <w:spacing w:before="21"/>
              <w:ind w:right="40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6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6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7</w:t>
            </w:r>
          </w:p>
        </w:tc>
      </w:tr>
      <w:tr>
        <w:trPr>
          <w:trHeight w:val="289" w:hRule="exact"/>
        </w:trPr>
        <w:tc>
          <w:tcPr>
            <w:tcW w:w="25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   </w:t>
            </w:r>
            <w:r>
              <w:rPr>
                <w:rFonts w:cs="Calibri" w:hAnsi="Calibri" w:eastAsia="Calibri" w:ascii="Calibri"/>
                <w:spacing w:val="4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OSGR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:</w:t>
            </w:r>
          </w:p>
        </w:tc>
        <w:tc>
          <w:tcPr>
            <w:tcW w:w="14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right"/>
              <w:spacing w:lineRule="exact" w:line="240"/>
              <w:ind w:right="40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6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3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0</w:t>
            </w:r>
          </w:p>
        </w:tc>
      </w:tr>
      <w:tr>
        <w:trPr>
          <w:trHeight w:val="356" w:hRule="exact"/>
        </w:trPr>
        <w:tc>
          <w:tcPr>
            <w:tcW w:w="25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   </w:t>
            </w:r>
            <w:r>
              <w:rPr>
                <w:rFonts w:cs="Calibri" w:hAnsi="Calibri" w:eastAsia="Calibri" w:ascii="Calibri"/>
                <w:spacing w:val="4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OTRA:</w:t>
            </w:r>
          </w:p>
        </w:tc>
        <w:tc>
          <w:tcPr>
            <w:tcW w:w="14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right"/>
              <w:spacing w:lineRule="exact" w:line="240"/>
              <w:ind w:right="40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4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2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0</w:t>
            </w:r>
          </w:p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left="2042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AM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tbl>
      <w:tblPr>
        <w:tblW w:w="0" w:type="auto"/>
        <w:tblLook w:val="01E0"/>
        <w:jc w:val="left"/>
        <w:tblInd w:w="199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23" w:hRule="exact"/>
        </w:trPr>
        <w:tc>
          <w:tcPr>
            <w:tcW w:w="48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19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   </w:t>
            </w:r>
            <w:r>
              <w:rPr>
                <w:rFonts w:cs="Calibri" w:hAnsi="Calibri" w:eastAsia="Calibri" w:ascii="Calibri"/>
                <w:spacing w:val="4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RÉST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BLIO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RÁ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ICO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:</w:t>
            </w:r>
          </w:p>
        </w:tc>
        <w:tc>
          <w:tcPr>
            <w:tcW w:w="6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19"/>
              <w:ind w:left="171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50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90" w:hRule="exact"/>
        </w:trPr>
        <w:tc>
          <w:tcPr>
            <w:tcW w:w="48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   </w:t>
            </w:r>
            <w:r>
              <w:rPr>
                <w:rFonts w:cs="Calibri" w:hAnsi="Calibri" w:eastAsia="Calibri" w:ascii="Calibri"/>
                <w:spacing w:val="4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UTA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ORE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-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Í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:</w:t>
            </w:r>
          </w:p>
        </w:tc>
        <w:tc>
          <w:tcPr>
            <w:tcW w:w="6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171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6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2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3</w:t>
            </w:r>
          </w:p>
        </w:tc>
      </w:tr>
      <w:tr>
        <w:trPr>
          <w:trHeight w:val="290" w:hRule="exact"/>
        </w:trPr>
        <w:tc>
          <w:tcPr>
            <w:tcW w:w="48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   </w:t>
            </w:r>
            <w:r>
              <w:rPr>
                <w:rFonts w:cs="Calibri" w:hAnsi="Calibri" w:eastAsia="Calibri" w:ascii="Calibri"/>
                <w:spacing w:val="4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GA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TRAB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J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TITU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IÓ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:</w:t>
            </w:r>
          </w:p>
        </w:tc>
        <w:tc>
          <w:tcPr>
            <w:tcW w:w="6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171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23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89" w:hRule="exact"/>
        </w:trPr>
        <w:tc>
          <w:tcPr>
            <w:tcW w:w="48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   </w:t>
            </w:r>
            <w:r>
              <w:rPr>
                <w:rFonts w:cs="Calibri" w:hAnsi="Calibri" w:eastAsia="Calibri" w:ascii="Calibri"/>
                <w:spacing w:val="4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ITA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:</w:t>
            </w:r>
          </w:p>
        </w:tc>
        <w:tc>
          <w:tcPr>
            <w:tcW w:w="6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171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10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354" w:hRule="exact"/>
        </w:trPr>
        <w:tc>
          <w:tcPr>
            <w:tcW w:w="48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   </w:t>
            </w:r>
            <w:r>
              <w:rPr>
                <w:rFonts w:cs="Calibri" w:hAnsi="Calibri" w:eastAsia="Calibri" w:ascii="Calibri"/>
                <w:spacing w:val="4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TRAB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J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A:</w:t>
            </w:r>
          </w:p>
        </w:tc>
        <w:tc>
          <w:tcPr>
            <w:tcW w:w="6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171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1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0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1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3</w:t>
            </w:r>
          </w:p>
        </w:tc>
      </w:tr>
    </w:tbl>
    <w:p>
      <w:pPr>
        <w:rPr>
          <w:sz w:val="12"/>
          <w:szCs w:val="12"/>
        </w:rPr>
        <w:jc w:val="left"/>
        <w:spacing w:before="5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74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413" w:hRule="exact"/>
        </w:trPr>
        <w:tc>
          <w:tcPr>
            <w:tcW w:w="9062" w:type="dxa"/>
            <w:gridSpan w:val="13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32"/>
                <w:szCs w:val="32"/>
              </w:rPr>
              <w:jc w:val="center"/>
              <w:spacing w:before="1"/>
              <w:ind w:left="3102" w:right="3105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EST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32"/>
                <w:szCs w:val="3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DÍST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32"/>
                <w:szCs w:val="3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CAS</w:t>
            </w:r>
            <w:r>
              <w:rPr>
                <w:rFonts w:cs="Calibri" w:hAnsi="Calibri" w:eastAsia="Calibri" w:ascii="Calibri"/>
                <w:b/>
                <w:spacing w:val="-18"/>
                <w:w w:val="100"/>
                <w:sz w:val="32"/>
                <w:szCs w:val="3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-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32"/>
                <w:szCs w:val="3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99"/>
                <w:sz w:val="32"/>
                <w:szCs w:val="32"/>
              </w:rPr>
              <w:t>2</w:t>
            </w:r>
            <w:r>
              <w:rPr>
                <w:rFonts w:cs="Calibri" w:hAnsi="Calibri" w:eastAsia="Calibri" w:ascii="Calibri"/>
                <w:b/>
                <w:spacing w:val="1"/>
                <w:w w:val="99"/>
                <w:sz w:val="32"/>
                <w:szCs w:val="32"/>
              </w:rPr>
              <w:t>0</w:t>
            </w:r>
            <w:r>
              <w:rPr>
                <w:rFonts w:cs="Calibri" w:hAnsi="Calibri" w:eastAsia="Calibri" w:ascii="Calibri"/>
                <w:b/>
                <w:spacing w:val="-1"/>
                <w:w w:val="99"/>
                <w:sz w:val="32"/>
                <w:szCs w:val="32"/>
              </w:rPr>
              <w:t>2</w:t>
            </w:r>
            <w:r>
              <w:rPr>
                <w:rFonts w:cs="Calibri" w:hAnsi="Calibri" w:eastAsia="Calibri" w:ascii="Calibri"/>
                <w:b/>
                <w:spacing w:val="0"/>
                <w:w w:val="99"/>
                <w:sz w:val="32"/>
                <w:szCs w:val="32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32"/>
                <w:szCs w:val="32"/>
              </w:rPr>
            </w:r>
          </w:p>
        </w:tc>
      </w:tr>
      <w:tr>
        <w:trPr>
          <w:trHeight w:val="314" w:hRule="exact"/>
        </w:trPr>
        <w:tc>
          <w:tcPr>
            <w:tcW w:w="3267" w:type="dxa"/>
            <w:gridSpan w:val="5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before="25"/>
              <w:ind w:left="1103" w:right="1110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5795" w:type="dxa"/>
            <w:gridSpan w:val="8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25"/>
              <w:ind w:left="1628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OS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88" w:hRule="exact"/>
        </w:trPr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/>
        </w:tc>
        <w:tc>
          <w:tcPr>
            <w:tcW w:w="571" w:type="dxa"/>
            <w:gridSpan w:val="2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left"/>
              <w:spacing w:before="71"/>
              <w:ind w:left="58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I</w:t>
            </w:r>
            <w:r>
              <w:rPr>
                <w:rFonts w:cs="Calibri" w:hAnsi="Calibri" w:eastAsia="Calibri" w:ascii="Calibri"/>
                <w:b/>
                <w:spacing w:val="-10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Calibri" w:hAnsi="Calibri" w:eastAsia="Calibri" w:ascii="Calibri"/>
                <w:b/>
                <w:spacing w:val="-9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E</w:t>
            </w:r>
            <w:r>
              <w:rPr>
                <w:rFonts w:cs="Calibri" w:hAnsi="Calibri" w:eastAsia="Calibri" w:ascii="Calibri"/>
                <w:b/>
                <w:spacing w:val="-9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left"/>
              <w:spacing w:before="71"/>
              <w:ind w:left="56"/>
            </w:pPr>
            <w:r>
              <w:rPr>
                <w:rFonts w:cs="Calibri" w:hAnsi="Calibri" w:eastAsia="Calibri" w:ascii="Calibri"/>
                <w:b/>
                <w:w w:val="55"/>
                <w:sz w:val="16"/>
                <w:szCs w:val="16"/>
              </w:rPr>
              <w:t>E</w:t>
            </w:r>
            <w:r>
              <w:rPr>
                <w:rFonts w:cs="Calibri" w:hAnsi="Calibri" w:eastAsia="Calibri" w:ascii="Calibri"/>
                <w:b/>
                <w:spacing w:val="4"/>
                <w:w w:val="55"/>
                <w:sz w:val="16"/>
                <w:szCs w:val="16"/>
              </w:rPr>
              <w:t>X</w:t>
            </w:r>
            <w:r>
              <w:rPr>
                <w:rFonts w:cs="Calibri" w:hAnsi="Calibri" w:eastAsia="Calibri" w:ascii="Calibri"/>
                <w:b/>
                <w:spacing w:val="1"/>
                <w:w w:val="55"/>
                <w:sz w:val="16"/>
                <w:szCs w:val="16"/>
              </w:rPr>
              <w:t>T</w:t>
            </w:r>
            <w:r>
              <w:rPr>
                <w:rFonts w:cs="Calibri" w:hAnsi="Calibri" w:eastAsia="Calibri" w:ascii="Calibri"/>
                <w:b/>
                <w:spacing w:val="2"/>
                <w:w w:val="55"/>
                <w:sz w:val="16"/>
                <w:szCs w:val="16"/>
              </w:rPr>
              <w:t>E</w:t>
            </w:r>
            <w:r>
              <w:rPr>
                <w:rFonts w:cs="Calibri" w:hAnsi="Calibri" w:eastAsia="Calibri" w:ascii="Calibri"/>
                <w:b/>
                <w:spacing w:val="2"/>
                <w:w w:val="55"/>
                <w:sz w:val="16"/>
                <w:szCs w:val="16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55"/>
                <w:sz w:val="16"/>
                <w:szCs w:val="16"/>
              </w:rPr>
              <w:t>N</w:t>
            </w:r>
            <w:r>
              <w:rPr>
                <w:rFonts w:cs="Calibri" w:hAnsi="Calibri" w:eastAsia="Calibri" w:ascii="Calibri"/>
                <w:b/>
                <w:spacing w:val="2"/>
                <w:w w:val="55"/>
                <w:sz w:val="16"/>
                <w:szCs w:val="16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55"/>
                <w:sz w:val="16"/>
                <w:szCs w:val="16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left"/>
              <w:spacing w:before="71"/>
              <w:ind w:left="58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T</w:t>
            </w:r>
            <w:r>
              <w:rPr>
                <w:rFonts w:cs="Calibri" w:hAnsi="Calibri" w:eastAsia="Calibri" w:ascii="Calibri"/>
                <w:b/>
                <w:spacing w:val="21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O</w:t>
            </w:r>
            <w:r>
              <w:rPr>
                <w:rFonts w:cs="Calibri" w:hAnsi="Calibri" w:eastAsia="Calibri" w:ascii="Calibri"/>
                <w:b/>
                <w:spacing w:val="20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T</w:t>
            </w:r>
            <w:r>
              <w:rPr>
                <w:rFonts w:cs="Calibri" w:hAnsi="Calibri" w:eastAsia="Calibri" w:ascii="Calibri"/>
                <w:b/>
                <w:spacing w:val="21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Calibri" w:hAnsi="Calibri" w:eastAsia="Calibri" w:ascii="Calibri"/>
                <w:b/>
                <w:spacing w:val="23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left"/>
              <w:spacing w:before="71"/>
              <w:ind w:left="53"/>
            </w:pPr>
            <w:r>
              <w:rPr>
                <w:rFonts w:cs="Calibri" w:hAnsi="Calibri" w:eastAsia="Calibri" w:ascii="Calibri"/>
                <w:b/>
                <w:spacing w:val="1"/>
                <w:w w:val="81"/>
                <w:sz w:val="16"/>
                <w:szCs w:val="16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81"/>
                <w:sz w:val="16"/>
                <w:szCs w:val="16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80"/>
                <w:sz w:val="16"/>
                <w:szCs w:val="16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81"/>
                <w:sz w:val="16"/>
                <w:szCs w:val="16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81"/>
                <w:sz w:val="16"/>
                <w:szCs w:val="16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81"/>
                <w:sz w:val="16"/>
                <w:szCs w:val="16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80"/>
                <w:sz w:val="16"/>
                <w:szCs w:val="16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81"/>
                <w:sz w:val="16"/>
                <w:szCs w:val="16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left"/>
              <w:spacing w:before="71"/>
              <w:ind w:left="55"/>
            </w:pPr>
            <w:r>
              <w:rPr>
                <w:rFonts w:cs="Calibri" w:hAnsi="Calibri" w:eastAsia="Calibri" w:ascii="Calibri"/>
                <w:b/>
                <w:w w:val="69"/>
                <w:sz w:val="16"/>
                <w:szCs w:val="16"/>
              </w:rPr>
              <w:t>P</w:t>
            </w:r>
            <w:r>
              <w:rPr>
                <w:rFonts w:cs="Calibri" w:hAnsi="Calibri" w:eastAsia="Calibri" w:ascii="Calibri"/>
                <w:b/>
                <w:spacing w:val="1"/>
                <w:w w:val="69"/>
                <w:sz w:val="16"/>
                <w:szCs w:val="16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69"/>
                <w:sz w:val="16"/>
                <w:szCs w:val="16"/>
              </w:rPr>
              <w:t>S</w:t>
            </w:r>
            <w:r>
              <w:rPr>
                <w:rFonts w:cs="Calibri" w:hAnsi="Calibri" w:eastAsia="Calibri" w:ascii="Calibri"/>
                <w:b/>
                <w:spacing w:val="1"/>
                <w:w w:val="69"/>
                <w:sz w:val="16"/>
                <w:szCs w:val="16"/>
              </w:rPr>
              <w:t>G</w:t>
            </w:r>
            <w:r>
              <w:rPr>
                <w:rFonts w:cs="Calibri" w:hAnsi="Calibri" w:eastAsia="Calibri" w:ascii="Calibri"/>
                <w:b/>
                <w:spacing w:val="2"/>
                <w:w w:val="69"/>
                <w:sz w:val="16"/>
                <w:szCs w:val="16"/>
              </w:rPr>
              <w:t>R</w:t>
            </w:r>
            <w:r>
              <w:rPr>
                <w:rFonts w:cs="Calibri" w:hAnsi="Calibri" w:eastAsia="Calibri" w:ascii="Calibri"/>
                <w:b/>
                <w:spacing w:val="2"/>
                <w:w w:val="69"/>
                <w:sz w:val="16"/>
                <w:szCs w:val="16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69"/>
                <w:sz w:val="16"/>
                <w:szCs w:val="16"/>
              </w:rPr>
              <w:t>DO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left"/>
              <w:spacing w:before="71"/>
              <w:ind w:left="58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O</w:t>
            </w:r>
            <w:r>
              <w:rPr>
                <w:rFonts w:cs="Calibri" w:hAnsi="Calibri" w:eastAsia="Calibri" w:ascii="Calibri"/>
                <w:b/>
                <w:spacing w:val="20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T</w:t>
            </w:r>
            <w:r>
              <w:rPr>
                <w:rFonts w:cs="Calibri" w:hAnsi="Calibri" w:eastAsia="Calibri" w:ascii="Calibri"/>
                <w:b/>
                <w:spacing w:val="21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R</w:t>
            </w:r>
            <w:r>
              <w:rPr>
                <w:rFonts w:cs="Calibri" w:hAnsi="Calibri" w:eastAsia="Calibri" w:ascii="Calibri"/>
                <w:b/>
                <w:spacing w:val="23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left"/>
              <w:spacing w:before="71"/>
              <w:ind w:left="58"/>
            </w:pPr>
            <w:r>
              <w:rPr>
                <w:rFonts w:cs="Calibri" w:hAnsi="Calibri" w:eastAsia="Calibri" w:ascii="Calibri"/>
                <w:b/>
                <w:w w:val="25"/>
                <w:sz w:val="16"/>
                <w:szCs w:val="16"/>
              </w:rPr>
              <w:t>P</w:t>
            </w:r>
            <w:r>
              <w:rPr>
                <w:rFonts w:cs="Calibri" w:hAnsi="Calibri" w:eastAsia="Calibri" w:ascii="Calibri"/>
                <w:b/>
                <w:spacing w:val="1"/>
                <w:w w:val="25"/>
                <w:sz w:val="16"/>
                <w:szCs w:val="16"/>
              </w:rPr>
              <w:t>R</w:t>
            </w:r>
            <w:r>
              <w:rPr>
                <w:rFonts w:cs="Calibri" w:hAnsi="Calibri" w:eastAsia="Calibri" w:ascii="Calibri"/>
                <w:b/>
                <w:spacing w:val="2"/>
                <w:w w:val="25"/>
                <w:sz w:val="16"/>
                <w:szCs w:val="16"/>
              </w:rPr>
              <w:t>É</w:t>
            </w:r>
            <w:r>
              <w:rPr>
                <w:rFonts w:cs="Calibri" w:hAnsi="Calibri" w:eastAsia="Calibri" w:ascii="Calibri"/>
                <w:b/>
                <w:spacing w:val="3"/>
                <w:w w:val="25"/>
                <w:sz w:val="16"/>
                <w:szCs w:val="16"/>
              </w:rPr>
              <w:t>S</w:t>
            </w:r>
            <w:r>
              <w:rPr>
                <w:rFonts w:cs="Calibri" w:hAnsi="Calibri" w:eastAsia="Calibri" w:ascii="Calibri"/>
                <w:b/>
                <w:spacing w:val="2"/>
                <w:w w:val="25"/>
                <w:sz w:val="16"/>
                <w:szCs w:val="16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25"/>
                <w:sz w:val="16"/>
                <w:szCs w:val="16"/>
              </w:rPr>
              <w:t>A</w:t>
            </w:r>
            <w:r>
              <w:rPr>
                <w:rFonts w:cs="Calibri" w:hAnsi="Calibri" w:eastAsia="Calibri" w:ascii="Calibri"/>
                <w:b/>
                <w:spacing w:val="3"/>
                <w:w w:val="25"/>
                <w:sz w:val="16"/>
                <w:szCs w:val="16"/>
              </w:rPr>
              <w:t>M</w:t>
            </w:r>
            <w:r>
              <w:rPr>
                <w:rFonts w:cs="Calibri" w:hAnsi="Calibri" w:eastAsia="Calibri" w:ascii="Calibri"/>
                <w:b/>
                <w:spacing w:val="2"/>
                <w:w w:val="25"/>
                <w:sz w:val="16"/>
                <w:szCs w:val="16"/>
              </w:rPr>
              <w:t>O</w:t>
            </w:r>
            <w:r>
              <w:rPr>
                <w:rFonts w:cs="Calibri" w:hAnsi="Calibri" w:eastAsia="Calibri" w:ascii="Calibri"/>
                <w:b/>
                <w:spacing w:val="10"/>
                <w:w w:val="25"/>
                <w:sz w:val="16"/>
                <w:szCs w:val="16"/>
              </w:rPr>
              <w:t>S</w:t>
            </w:r>
            <w:r>
              <w:rPr>
                <w:rFonts w:cs="Calibri" w:hAnsi="Calibri" w:eastAsia="Calibri" w:ascii="Calibri"/>
                <w:b/>
                <w:spacing w:val="1"/>
                <w:w w:val="25"/>
                <w:sz w:val="16"/>
                <w:szCs w:val="16"/>
              </w:rPr>
              <w:t>B</w:t>
            </w:r>
            <w:r>
              <w:rPr>
                <w:rFonts w:cs="Calibri" w:hAnsi="Calibri" w:eastAsia="Calibri" w:ascii="Calibri"/>
                <w:b/>
                <w:spacing w:val="1"/>
                <w:w w:val="25"/>
                <w:sz w:val="16"/>
                <w:szCs w:val="16"/>
              </w:rPr>
              <w:t>I</w:t>
            </w:r>
            <w:r>
              <w:rPr>
                <w:rFonts w:cs="Calibri" w:hAnsi="Calibri" w:eastAsia="Calibri" w:ascii="Calibri"/>
                <w:b/>
                <w:spacing w:val="4"/>
                <w:w w:val="25"/>
                <w:sz w:val="16"/>
                <w:szCs w:val="16"/>
              </w:rPr>
              <w:t>B</w:t>
            </w:r>
            <w:r>
              <w:rPr>
                <w:rFonts w:cs="Calibri" w:hAnsi="Calibri" w:eastAsia="Calibri" w:ascii="Calibri"/>
                <w:b/>
                <w:spacing w:val="0"/>
                <w:w w:val="25"/>
                <w:sz w:val="16"/>
                <w:szCs w:val="16"/>
              </w:rPr>
              <w:t>L</w:t>
            </w:r>
            <w:r>
              <w:rPr>
                <w:rFonts w:cs="Calibri" w:hAnsi="Calibri" w:eastAsia="Calibri" w:ascii="Calibri"/>
                <w:b/>
                <w:spacing w:val="4"/>
                <w:w w:val="25"/>
                <w:sz w:val="16"/>
                <w:szCs w:val="16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25"/>
                <w:sz w:val="16"/>
                <w:szCs w:val="16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25"/>
                <w:sz w:val="16"/>
                <w:szCs w:val="16"/>
              </w:rPr>
              <w:t>G</w:t>
            </w:r>
            <w:r>
              <w:rPr>
                <w:rFonts w:cs="Calibri" w:hAnsi="Calibri" w:eastAsia="Calibri" w:ascii="Calibri"/>
                <w:b/>
                <w:spacing w:val="4"/>
                <w:w w:val="25"/>
                <w:sz w:val="16"/>
                <w:szCs w:val="16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25"/>
                <w:sz w:val="16"/>
                <w:szCs w:val="16"/>
              </w:rPr>
              <w:t>Á</w:t>
            </w:r>
            <w:r>
              <w:rPr>
                <w:rFonts w:cs="Calibri" w:hAnsi="Calibri" w:eastAsia="Calibri" w:ascii="Calibri"/>
                <w:b/>
                <w:spacing w:val="1"/>
                <w:w w:val="25"/>
                <w:sz w:val="16"/>
                <w:szCs w:val="16"/>
              </w:rPr>
              <w:t>F</w:t>
            </w:r>
            <w:r>
              <w:rPr>
                <w:rFonts w:cs="Calibri" w:hAnsi="Calibri" w:eastAsia="Calibri" w:ascii="Calibri"/>
                <w:b/>
                <w:spacing w:val="4"/>
                <w:w w:val="25"/>
                <w:sz w:val="16"/>
                <w:szCs w:val="16"/>
              </w:rPr>
              <w:t>I</w:t>
            </w:r>
            <w:r>
              <w:rPr>
                <w:rFonts w:cs="Calibri" w:hAnsi="Calibri" w:eastAsia="Calibri" w:ascii="Calibri"/>
                <w:b/>
                <w:spacing w:val="3"/>
                <w:w w:val="25"/>
                <w:sz w:val="16"/>
                <w:szCs w:val="16"/>
              </w:rPr>
              <w:t>C</w:t>
            </w:r>
            <w:r>
              <w:rPr>
                <w:rFonts w:cs="Calibri" w:hAnsi="Calibri" w:eastAsia="Calibri" w:ascii="Calibri"/>
                <w:b/>
                <w:spacing w:val="2"/>
                <w:w w:val="25"/>
                <w:sz w:val="16"/>
                <w:szCs w:val="16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25"/>
                <w:sz w:val="16"/>
                <w:szCs w:val="16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left"/>
              <w:spacing w:before="71"/>
              <w:ind w:left="58"/>
            </w:pPr>
            <w:r>
              <w:rPr>
                <w:rFonts w:cs="Calibri" w:hAnsi="Calibri" w:eastAsia="Calibri" w:ascii="Calibri"/>
                <w:b/>
                <w:w w:val="41"/>
                <w:sz w:val="16"/>
                <w:szCs w:val="16"/>
              </w:rPr>
              <w:t>CO</w:t>
            </w:r>
            <w:r>
              <w:rPr>
                <w:rFonts w:cs="Calibri" w:hAnsi="Calibri" w:eastAsia="Calibri" w:ascii="Calibri"/>
                <w:b/>
                <w:spacing w:val="1"/>
                <w:w w:val="41"/>
                <w:sz w:val="16"/>
                <w:szCs w:val="16"/>
              </w:rPr>
              <w:t>M</w:t>
            </w:r>
            <w:r>
              <w:rPr>
                <w:rFonts w:cs="Calibri" w:hAnsi="Calibri" w:eastAsia="Calibri" w:ascii="Calibri"/>
                <w:b/>
                <w:spacing w:val="3"/>
                <w:w w:val="41"/>
                <w:sz w:val="16"/>
                <w:szCs w:val="16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41"/>
                <w:sz w:val="16"/>
                <w:szCs w:val="16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41"/>
                <w:sz w:val="16"/>
                <w:szCs w:val="16"/>
              </w:rPr>
              <w:t>TA</w:t>
            </w:r>
            <w:r>
              <w:rPr>
                <w:rFonts w:cs="Calibri" w:hAnsi="Calibri" w:eastAsia="Calibri" w:ascii="Calibri"/>
                <w:b/>
                <w:spacing w:val="4"/>
                <w:w w:val="41"/>
                <w:sz w:val="16"/>
                <w:szCs w:val="16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41"/>
                <w:sz w:val="16"/>
                <w:szCs w:val="16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41"/>
                <w:sz w:val="16"/>
                <w:szCs w:val="16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41"/>
                <w:sz w:val="16"/>
                <w:szCs w:val="16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41"/>
                <w:sz w:val="16"/>
                <w:szCs w:val="16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left"/>
              <w:spacing w:before="71"/>
              <w:ind w:left="58"/>
            </w:pPr>
            <w:r>
              <w:rPr>
                <w:rFonts w:cs="Calibri" w:hAnsi="Calibri" w:eastAsia="Calibri" w:ascii="Calibri"/>
                <w:b/>
                <w:w w:val="33"/>
                <w:sz w:val="16"/>
                <w:szCs w:val="16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33"/>
                <w:sz w:val="16"/>
                <w:szCs w:val="16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33"/>
                <w:sz w:val="16"/>
                <w:szCs w:val="16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33"/>
                <w:sz w:val="16"/>
                <w:szCs w:val="16"/>
              </w:rPr>
              <w:t>B</w:t>
            </w:r>
            <w:r>
              <w:rPr>
                <w:rFonts w:cs="Calibri" w:hAnsi="Calibri" w:eastAsia="Calibri" w:ascii="Calibri"/>
                <w:b/>
                <w:spacing w:val="1"/>
                <w:w w:val="33"/>
                <w:sz w:val="16"/>
                <w:szCs w:val="16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33"/>
                <w:sz w:val="16"/>
                <w:szCs w:val="16"/>
              </w:rPr>
              <w:t>J</w:t>
            </w:r>
            <w:r>
              <w:rPr>
                <w:rFonts w:cs="Calibri" w:hAnsi="Calibri" w:eastAsia="Calibri" w:ascii="Calibri"/>
                <w:b/>
                <w:spacing w:val="0"/>
                <w:w w:val="33"/>
                <w:sz w:val="16"/>
                <w:szCs w:val="16"/>
              </w:rPr>
              <w:t>O</w:t>
            </w:r>
            <w:r>
              <w:rPr>
                <w:rFonts w:cs="Calibri" w:hAnsi="Calibri" w:eastAsia="Calibri" w:ascii="Calibri"/>
                <w:b/>
                <w:spacing w:val="13"/>
                <w:w w:val="33"/>
                <w:sz w:val="16"/>
                <w:szCs w:val="16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33"/>
                <w:sz w:val="16"/>
                <w:szCs w:val="16"/>
              </w:rPr>
              <w:t>D</w:t>
            </w:r>
            <w:r>
              <w:rPr>
                <w:rFonts w:cs="Calibri" w:hAnsi="Calibri" w:eastAsia="Calibri" w:ascii="Calibri"/>
                <w:b/>
                <w:spacing w:val="12"/>
                <w:w w:val="33"/>
                <w:sz w:val="16"/>
                <w:szCs w:val="16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33"/>
                <w:sz w:val="16"/>
                <w:szCs w:val="16"/>
              </w:rPr>
              <w:t>TIT</w:t>
            </w:r>
            <w:r>
              <w:rPr>
                <w:rFonts w:cs="Calibri" w:hAnsi="Calibri" w:eastAsia="Calibri" w:ascii="Calibri"/>
                <w:b/>
                <w:spacing w:val="1"/>
                <w:w w:val="33"/>
                <w:sz w:val="16"/>
                <w:szCs w:val="16"/>
              </w:rPr>
              <w:t>U</w:t>
            </w:r>
            <w:r>
              <w:rPr>
                <w:rFonts w:cs="Calibri" w:hAnsi="Calibri" w:eastAsia="Calibri" w:ascii="Calibri"/>
                <w:b/>
                <w:spacing w:val="-1"/>
                <w:w w:val="33"/>
                <w:sz w:val="16"/>
                <w:szCs w:val="16"/>
              </w:rPr>
              <w:t>L</w:t>
            </w:r>
            <w:r>
              <w:rPr>
                <w:rFonts w:cs="Calibri" w:hAnsi="Calibri" w:eastAsia="Calibri" w:ascii="Calibri"/>
                <w:b/>
                <w:spacing w:val="1"/>
                <w:w w:val="33"/>
                <w:sz w:val="16"/>
                <w:szCs w:val="16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33"/>
                <w:sz w:val="16"/>
                <w:szCs w:val="16"/>
              </w:rPr>
              <w:t>CIÓN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917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left"/>
              <w:spacing w:before="71"/>
              <w:ind w:left="58"/>
            </w:pPr>
            <w:r>
              <w:rPr>
                <w:rFonts w:cs="Calibri" w:hAnsi="Calibri" w:eastAsia="Calibri" w:ascii="Calibri"/>
                <w:b/>
                <w:spacing w:val="1"/>
                <w:w w:val="75"/>
                <w:sz w:val="16"/>
                <w:szCs w:val="16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75"/>
                <w:sz w:val="16"/>
                <w:szCs w:val="16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75"/>
                <w:sz w:val="16"/>
                <w:szCs w:val="16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75"/>
                <w:sz w:val="16"/>
                <w:szCs w:val="16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75"/>
                <w:sz w:val="16"/>
                <w:szCs w:val="16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75"/>
                <w:sz w:val="16"/>
                <w:szCs w:val="16"/>
              </w:rPr>
              <w:t>I</w:t>
            </w:r>
            <w:r>
              <w:rPr>
                <w:rFonts w:cs="Calibri" w:hAnsi="Calibri" w:eastAsia="Calibri" w:ascii="Calibri"/>
                <w:b/>
                <w:spacing w:val="-2"/>
                <w:w w:val="75"/>
                <w:sz w:val="16"/>
                <w:szCs w:val="16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75"/>
                <w:sz w:val="16"/>
                <w:szCs w:val="16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75"/>
                <w:sz w:val="16"/>
                <w:szCs w:val="16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75"/>
                <w:sz w:val="16"/>
                <w:szCs w:val="16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75"/>
                <w:sz w:val="16"/>
                <w:szCs w:val="16"/>
              </w:rPr>
              <w:t>Ó</w:t>
            </w:r>
            <w:r>
              <w:rPr>
                <w:rFonts w:cs="Calibri" w:hAnsi="Calibri" w:eastAsia="Calibri" w:ascii="Calibri"/>
                <w:b/>
                <w:spacing w:val="0"/>
                <w:w w:val="75"/>
                <w:sz w:val="16"/>
                <w:szCs w:val="16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left"/>
              <w:spacing w:before="71"/>
              <w:ind w:left="58"/>
            </w:pPr>
            <w:r>
              <w:rPr>
                <w:rFonts w:cs="Calibri" w:hAnsi="Calibri" w:eastAsia="Calibri" w:ascii="Calibri"/>
                <w:b/>
                <w:w w:val="36"/>
                <w:sz w:val="16"/>
                <w:szCs w:val="16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36"/>
                <w:sz w:val="16"/>
                <w:szCs w:val="16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36"/>
                <w:sz w:val="16"/>
                <w:szCs w:val="16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36"/>
                <w:sz w:val="16"/>
                <w:szCs w:val="16"/>
              </w:rPr>
              <w:t>B</w:t>
            </w:r>
            <w:r>
              <w:rPr>
                <w:rFonts w:cs="Calibri" w:hAnsi="Calibri" w:eastAsia="Calibri" w:ascii="Calibri"/>
                <w:b/>
                <w:spacing w:val="1"/>
                <w:w w:val="36"/>
                <w:sz w:val="16"/>
                <w:szCs w:val="16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36"/>
                <w:sz w:val="16"/>
                <w:szCs w:val="16"/>
              </w:rPr>
              <w:t>J</w:t>
            </w:r>
            <w:r>
              <w:rPr>
                <w:rFonts w:cs="Calibri" w:hAnsi="Calibri" w:eastAsia="Calibri" w:ascii="Calibri"/>
                <w:b/>
                <w:spacing w:val="11"/>
                <w:w w:val="36"/>
                <w:sz w:val="16"/>
                <w:szCs w:val="16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36"/>
                <w:sz w:val="16"/>
                <w:szCs w:val="16"/>
              </w:rPr>
              <w:t>EN</w:t>
            </w:r>
            <w:r>
              <w:rPr>
                <w:rFonts w:cs="Calibri" w:hAnsi="Calibri" w:eastAsia="Calibri" w:ascii="Calibri"/>
                <w:b/>
                <w:spacing w:val="-22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36"/>
                <w:sz w:val="16"/>
                <w:szCs w:val="16"/>
              </w:rPr>
              <w:t>S</w:t>
            </w:r>
            <w:r>
              <w:rPr>
                <w:rFonts w:cs="Calibri" w:hAnsi="Calibri" w:eastAsia="Calibri" w:ascii="Calibri"/>
                <w:b/>
                <w:spacing w:val="1"/>
                <w:w w:val="36"/>
                <w:sz w:val="16"/>
                <w:szCs w:val="16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36"/>
                <w:sz w:val="16"/>
                <w:szCs w:val="16"/>
              </w:rPr>
              <w:t>LA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2" w:hRule="exact"/>
        </w:trPr>
        <w:tc>
          <w:tcPr>
            <w:tcW w:w="1277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64"/>
              <w:ind w:left="59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RO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8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left"/>
              <w:ind w:left="144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12</w:t>
            </w:r>
          </w:p>
        </w:tc>
        <w:tc>
          <w:tcPr>
            <w:tcW w:w="682" w:type="dxa"/>
            <w:gridSpan w:val="2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left"/>
              <w:ind w:left="204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138</w:t>
            </w:r>
          </w:p>
        </w:tc>
        <w:tc>
          <w:tcPr>
            <w:tcW w:w="82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ind w:left="247" w:right="253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150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706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ind w:left="223" w:right="237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53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ind w:left="225" w:right="237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74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ind w:left="227" w:right="235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23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ind w:left="268" w:right="278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8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ind w:left="206" w:right="210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45</w:t>
            </w:r>
          </w:p>
        </w:tc>
        <w:tc>
          <w:tcPr>
            <w:tcW w:w="76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ind w:left="297" w:right="306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0</w:t>
            </w:r>
          </w:p>
        </w:tc>
        <w:tc>
          <w:tcPr>
            <w:tcW w:w="917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ind w:left="374" w:right="378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0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ind w:left="179" w:right="184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97</w:t>
            </w:r>
          </w:p>
        </w:tc>
      </w:tr>
      <w:tr>
        <w:trPr>
          <w:trHeight w:val="324" w:hRule="exact"/>
        </w:trPr>
        <w:tc>
          <w:tcPr>
            <w:tcW w:w="1277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66"/>
              <w:ind w:left="59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RO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8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left"/>
              <w:spacing w:before="55"/>
              <w:ind w:left="144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23</w:t>
            </w:r>
          </w:p>
        </w:tc>
        <w:tc>
          <w:tcPr>
            <w:tcW w:w="682" w:type="dxa"/>
            <w:gridSpan w:val="2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left"/>
              <w:spacing w:before="55"/>
              <w:ind w:left="204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124</w:t>
            </w:r>
          </w:p>
        </w:tc>
        <w:tc>
          <w:tcPr>
            <w:tcW w:w="82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ind w:left="247" w:right="253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147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706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spacing w:before="55"/>
              <w:ind w:left="223" w:right="237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86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spacing w:before="55"/>
              <w:ind w:left="225" w:right="237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47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spacing w:before="55"/>
              <w:ind w:left="227" w:right="235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10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spacing w:before="55"/>
              <w:ind w:left="268" w:right="278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4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spacing w:before="55"/>
              <w:ind w:left="206" w:right="210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48</w:t>
            </w:r>
          </w:p>
        </w:tc>
        <w:tc>
          <w:tcPr>
            <w:tcW w:w="76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spacing w:before="55"/>
              <w:ind w:left="297" w:right="306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1</w:t>
            </w:r>
          </w:p>
        </w:tc>
        <w:tc>
          <w:tcPr>
            <w:tcW w:w="917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ind w:left="374" w:right="378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0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ind w:left="177" w:right="182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94</w:t>
            </w:r>
          </w:p>
        </w:tc>
      </w:tr>
      <w:tr>
        <w:trPr>
          <w:trHeight w:val="324" w:hRule="exact"/>
        </w:trPr>
        <w:tc>
          <w:tcPr>
            <w:tcW w:w="1277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66"/>
              <w:ind w:left="59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Z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8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left"/>
              <w:spacing w:before="55"/>
              <w:ind w:left="144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19</w:t>
            </w:r>
          </w:p>
        </w:tc>
        <w:tc>
          <w:tcPr>
            <w:tcW w:w="682" w:type="dxa"/>
            <w:gridSpan w:val="2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left"/>
              <w:spacing w:before="55"/>
              <w:ind w:left="204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134</w:t>
            </w:r>
          </w:p>
        </w:tc>
        <w:tc>
          <w:tcPr>
            <w:tcW w:w="82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ind w:left="247" w:right="253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153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706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spacing w:before="55"/>
              <w:ind w:left="223" w:right="237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73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spacing w:before="55"/>
              <w:ind w:left="225" w:right="237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49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spacing w:before="55"/>
              <w:ind w:left="227" w:right="235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32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spacing w:before="55"/>
              <w:ind w:left="268" w:right="278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3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spacing w:before="55"/>
              <w:ind w:left="206" w:right="210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37</w:t>
            </w:r>
          </w:p>
        </w:tc>
        <w:tc>
          <w:tcPr>
            <w:tcW w:w="76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spacing w:before="55"/>
              <w:ind w:left="297" w:right="306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3</w:t>
            </w:r>
          </w:p>
        </w:tc>
        <w:tc>
          <w:tcPr>
            <w:tcW w:w="917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ind w:left="374" w:right="378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0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left"/>
              <w:ind w:left="175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112</w:t>
            </w:r>
          </w:p>
        </w:tc>
      </w:tr>
      <w:tr>
        <w:trPr>
          <w:trHeight w:val="322" w:hRule="exact"/>
        </w:trPr>
        <w:tc>
          <w:tcPr>
            <w:tcW w:w="1277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64"/>
              <w:ind w:left="59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RIL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8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left"/>
              <w:spacing w:before="52"/>
              <w:ind w:left="144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18</w:t>
            </w:r>
          </w:p>
        </w:tc>
        <w:tc>
          <w:tcPr>
            <w:tcW w:w="682" w:type="dxa"/>
            <w:gridSpan w:val="2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left"/>
              <w:spacing w:before="52"/>
              <w:ind w:left="204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138</w:t>
            </w:r>
          </w:p>
        </w:tc>
        <w:tc>
          <w:tcPr>
            <w:tcW w:w="82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ind w:left="247" w:right="253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156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706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spacing w:before="52"/>
              <w:ind w:left="223" w:right="237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84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spacing w:before="52"/>
              <w:ind w:left="225" w:right="237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47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spacing w:before="52"/>
              <w:ind w:left="227" w:right="235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25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spacing w:before="52"/>
              <w:ind w:left="268" w:right="278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3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spacing w:before="52"/>
              <w:ind w:left="206" w:right="210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51</w:t>
            </w:r>
          </w:p>
        </w:tc>
        <w:tc>
          <w:tcPr>
            <w:tcW w:w="76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ind w:left="297" w:right="306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4</w:t>
            </w:r>
          </w:p>
        </w:tc>
        <w:tc>
          <w:tcPr>
            <w:tcW w:w="917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ind w:left="374" w:right="378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0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ind w:left="177" w:right="182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96</w:t>
            </w:r>
          </w:p>
        </w:tc>
      </w:tr>
      <w:tr>
        <w:trPr>
          <w:trHeight w:val="336" w:hRule="exact"/>
        </w:trPr>
        <w:tc>
          <w:tcPr>
            <w:tcW w:w="1277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78"/>
              <w:ind w:left="59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YO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8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left"/>
              <w:spacing w:before="62"/>
              <w:ind w:left="144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19</w:t>
            </w:r>
          </w:p>
        </w:tc>
        <w:tc>
          <w:tcPr>
            <w:tcW w:w="682" w:type="dxa"/>
            <w:gridSpan w:val="2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left"/>
              <w:spacing w:before="62"/>
              <w:ind w:left="204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139</w:t>
            </w:r>
          </w:p>
        </w:tc>
        <w:tc>
          <w:tcPr>
            <w:tcW w:w="82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7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ind w:left="247" w:right="253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158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706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spacing w:before="62"/>
              <w:ind w:left="223" w:right="237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78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spacing w:before="62"/>
              <w:ind w:left="225" w:right="237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46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spacing w:before="62"/>
              <w:ind w:left="227" w:right="235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33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spacing w:before="62"/>
              <w:ind w:left="268" w:right="278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5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spacing w:before="62"/>
              <w:ind w:left="206" w:right="210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58</w:t>
            </w:r>
          </w:p>
        </w:tc>
        <w:tc>
          <w:tcPr>
            <w:tcW w:w="76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7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ind w:left="297" w:right="306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2</w:t>
            </w:r>
          </w:p>
        </w:tc>
        <w:tc>
          <w:tcPr>
            <w:tcW w:w="917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7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ind w:left="374" w:right="378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2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7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ind w:left="177" w:right="182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89</w:t>
            </w:r>
          </w:p>
        </w:tc>
      </w:tr>
      <w:tr>
        <w:trPr>
          <w:trHeight w:val="336" w:hRule="exact"/>
        </w:trPr>
        <w:tc>
          <w:tcPr>
            <w:tcW w:w="1277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78"/>
              <w:ind w:left="59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J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UNIO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8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left"/>
              <w:spacing w:before="62"/>
              <w:ind w:left="144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22</w:t>
            </w:r>
          </w:p>
        </w:tc>
        <w:tc>
          <w:tcPr>
            <w:tcW w:w="682" w:type="dxa"/>
            <w:gridSpan w:val="2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left"/>
              <w:spacing w:before="62"/>
              <w:ind w:left="204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118</w:t>
            </w:r>
          </w:p>
        </w:tc>
        <w:tc>
          <w:tcPr>
            <w:tcW w:w="82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7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ind w:left="247" w:right="253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140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706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spacing w:before="62"/>
              <w:ind w:left="223" w:right="237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37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spacing w:before="62"/>
              <w:ind w:left="225" w:right="237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55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spacing w:before="62"/>
              <w:ind w:left="227" w:right="235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47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spacing w:before="62"/>
              <w:ind w:left="268" w:right="278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4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spacing w:before="62"/>
              <w:ind w:left="206" w:right="210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45</w:t>
            </w:r>
          </w:p>
        </w:tc>
        <w:tc>
          <w:tcPr>
            <w:tcW w:w="76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7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ind w:left="297" w:right="306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2</w:t>
            </w:r>
          </w:p>
        </w:tc>
        <w:tc>
          <w:tcPr>
            <w:tcW w:w="917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7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ind w:left="374" w:right="378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0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7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ind w:left="177" w:right="182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88</w:t>
            </w:r>
          </w:p>
        </w:tc>
      </w:tr>
      <w:tr>
        <w:trPr>
          <w:trHeight w:val="336" w:hRule="exact"/>
        </w:trPr>
        <w:tc>
          <w:tcPr>
            <w:tcW w:w="1277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78"/>
              <w:ind w:left="59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J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IO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8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spacing w:before="62"/>
              <w:ind w:left="153" w:right="162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6</w:t>
            </w:r>
          </w:p>
        </w:tc>
        <w:tc>
          <w:tcPr>
            <w:tcW w:w="682" w:type="dxa"/>
            <w:gridSpan w:val="2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left"/>
              <w:spacing w:before="62"/>
              <w:ind w:left="204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177</w:t>
            </w:r>
          </w:p>
        </w:tc>
        <w:tc>
          <w:tcPr>
            <w:tcW w:w="82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7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ind w:left="247" w:right="253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183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706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spacing w:before="62"/>
              <w:ind w:left="223" w:right="237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44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spacing w:before="62"/>
              <w:ind w:left="225" w:right="237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70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spacing w:before="62"/>
              <w:ind w:left="227" w:right="235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68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spacing w:before="62"/>
              <w:ind w:left="268" w:right="278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5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spacing w:before="62"/>
              <w:ind w:left="206" w:right="210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59</w:t>
            </w:r>
          </w:p>
        </w:tc>
        <w:tc>
          <w:tcPr>
            <w:tcW w:w="76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7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ind w:left="297" w:right="306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1</w:t>
            </w:r>
          </w:p>
        </w:tc>
        <w:tc>
          <w:tcPr>
            <w:tcW w:w="917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7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ind w:left="374" w:right="378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1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7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left"/>
              <w:ind w:left="175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116</w:t>
            </w:r>
          </w:p>
        </w:tc>
      </w:tr>
      <w:tr>
        <w:trPr>
          <w:trHeight w:val="336" w:hRule="exact"/>
        </w:trPr>
        <w:tc>
          <w:tcPr>
            <w:tcW w:w="1277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78"/>
              <w:ind w:left="59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GO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8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spacing w:before="62"/>
              <w:ind w:left="153" w:right="162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9</w:t>
            </w:r>
          </w:p>
        </w:tc>
        <w:tc>
          <w:tcPr>
            <w:tcW w:w="682" w:type="dxa"/>
            <w:gridSpan w:val="2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left"/>
              <w:spacing w:before="62"/>
              <w:ind w:left="204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158</w:t>
            </w:r>
          </w:p>
        </w:tc>
        <w:tc>
          <w:tcPr>
            <w:tcW w:w="82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7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ind w:left="247" w:right="253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167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706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7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ind w:left="223" w:right="237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40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spacing w:before="62"/>
              <w:ind w:left="225" w:right="237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61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spacing w:before="62"/>
              <w:ind w:left="227" w:right="235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66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spacing w:before="62"/>
              <w:ind w:left="268" w:right="278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6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spacing w:before="62"/>
              <w:ind w:left="206" w:right="210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55</w:t>
            </w:r>
          </w:p>
        </w:tc>
        <w:tc>
          <w:tcPr>
            <w:tcW w:w="76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spacing w:before="62"/>
              <w:ind w:left="297" w:right="306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0</w:t>
            </w:r>
          </w:p>
        </w:tc>
        <w:tc>
          <w:tcPr>
            <w:tcW w:w="917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7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ind w:left="374" w:right="378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1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7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left"/>
              <w:ind w:left="175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106</w:t>
            </w:r>
          </w:p>
        </w:tc>
      </w:tr>
      <w:tr>
        <w:trPr>
          <w:trHeight w:val="336" w:hRule="exact"/>
        </w:trPr>
        <w:tc>
          <w:tcPr>
            <w:tcW w:w="1277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79"/>
              <w:ind w:left="59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PT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RE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8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left"/>
              <w:spacing w:before="62"/>
              <w:ind w:left="144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18</w:t>
            </w:r>
          </w:p>
        </w:tc>
        <w:tc>
          <w:tcPr>
            <w:tcW w:w="682" w:type="dxa"/>
            <w:gridSpan w:val="2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spacing w:before="62"/>
              <w:ind w:left="213" w:right="222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88</w:t>
            </w:r>
          </w:p>
        </w:tc>
        <w:tc>
          <w:tcPr>
            <w:tcW w:w="82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7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ind w:left="247" w:right="253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106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706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7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ind w:left="223" w:right="237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29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spacing w:before="62"/>
              <w:ind w:left="225" w:right="237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48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spacing w:before="62"/>
              <w:ind w:left="227" w:right="235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31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spacing w:before="62"/>
              <w:ind w:left="268" w:right="278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2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spacing w:before="62"/>
              <w:ind w:left="206" w:right="210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42</w:t>
            </w:r>
          </w:p>
        </w:tc>
        <w:tc>
          <w:tcPr>
            <w:tcW w:w="76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spacing w:before="62"/>
              <w:ind w:left="297" w:right="306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1</w:t>
            </w:r>
          </w:p>
        </w:tc>
        <w:tc>
          <w:tcPr>
            <w:tcW w:w="917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7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ind w:left="374" w:right="378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3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7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ind w:left="177" w:right="182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57</w:t>
            </w:r>
          </w:p>
        </w:tc>
      </w:tr>
      <w:tr>
        <w:trPr>
          <w:trHeight w:val="295" w:hRule="exact"/>
        </w:trPr>
        <w:tc>
          <w:tcPr>
            <w:tcW w:w="1277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37"/>
              <w:ind w:left="59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OCT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RE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8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left"/>
              <w:spacing w:before="83"/>
              <w:ind w:left="144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27</w:t>
            </w:r>
          </w:p>
        </w:tc>
        <w:tc>
          <w:tcPr>
            <w:tcW w:w="682" w:type="dxa"/>
            <w:gridSpan w:val="2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left"/>
              <w:spacing w:before="83"/>
              <w:ind w:left="204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136</w:t>
            </w:r>
          </w:p>
        </w:tc>
        <w:tc>
          <w:tcPr>
            <w:tcW w:w="82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spacing w:before="83"/>
              <w:ind w:left="247" w:right="253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163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706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spacing w:before="40"/>
              <w:ind w:left="223" w:right="237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58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spacing w:before="40"/>
              <w:ind w:left="225" w:right="237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74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spacing w:before="40"/>
              <w:ind w:left="227" w:right="235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37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spacing w:before="40"/>
              <w:ind w:left="268" w:right="278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7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spacing w:before="40"/>
              <w:ind w:left="206" w:right="210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71</w:t>
            </w:r>
          </w:p>
        </w:tc>
        <w:tc>
          <w:tcPr>
            <w:tcW w:w="76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spacing w:before="40"/>
              <w:ind w:left="297" w:right="306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3</w:t>
            </w:r>
          </w:p>
        </w:tc>
        <w:tc>
          <w:tcPr>
            <w:tcW w:w="917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spacing w:before="40"/>
              <w:ind w:left="374" w:right="378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0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spacing w:before="83"/>
              <w:ind w:left="178" w:right="183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88</w:t>
            </w:r>
          </w:p>
        </w:tc>
      </w:tr>
      <w:tr>
        <w:trPr>
          <w:trHeight w:val="336" w:hRule="exact"/>
        </w:trPr>
        <w:tc>
          <w:tcPr>
            <w:tcW w:w="1277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78"/>
              <w:ind w:left="59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OV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RE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8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left"/>
              <w:ind w:left="144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14</w:t>
            </w:r>
          </w:p>
        </w:tc>
        <w:tc>
          <w:tcPr>
            <w:tcW w:w="682" w:type="dxa"/>
            <w:gridSpan w:val="2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left"/>
              <w:ind w:left="204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123</w:t>
            </w:r>
          </w:p>
        </w:tc>
        <w:tc>
          <w:tcPr>
            <w:tcW w:w="82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ind w:left="247" w:right="253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137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706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spacing w:before="59"/>
              <w:ind w:left="223" w:right="237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65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spacing w:before="59"/>
              <w:ind w:left="225" w:right="237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36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spacing w:before="59"/>
              <w:ind w:left="227" w:right="235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36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spacing w:before="59"/>
              <w:ind w:left="268" w:right="278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3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spacing w:before="59"/>
              <w:ind w:left="206" w:right="210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73</w:t>
            </w:r>
          </w:p>
        </w:tc>
        <w:tc>
          <w:tcPr>
            <w:tcW w:w="76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spacing w:before="59"/>
              <w:ind w:left="297" w:right="306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5</w:t>
            </w:r>
          </w:p>
        </w:tc>
        <w:tc>
          <w:tcPr>
            <w:tcW w:w="917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spacing w:before="59"/>
              <w:ind w:left="374" w:right="378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3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ind w:left="177" w:right="181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54</w:t>
            </w:r>
          </w:p>
        </w:tc>
      </w:tr>
      <w:tr>
        <w:trPr>
          <w:trHeight w:val="312" w:hRule="exact"/>
        </w:trPr>
        <w:tc>
          <w:tcPr>
            <w:tcW w:w="1277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49"/>
              <w:ind w:left="59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ICI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RE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8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spacing w:before="98"/>
              <w:ind w:left="153" w:right="162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6</w:t>
            </w:r>
          </w:p>
        </w:tc>
        <w:tc>
          <w:tcPr>
            <w:tcW w:w="682" w:type="dxa"/>
            <w:gridSpan w:val="2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spacing w:before="98"/>
              <w:ind w:left="213" w:right="222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50</w:t>
            </w:r>
          </w:p>
        </w:tc>
        <w:tc>
          <w:tcPr>
            <w:tcW w:w="82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spacing w:before="98"/>
              <w:ind w:left="285" w:right="296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56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706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spacing w:before="45"/>
              <w:ind w:left="223" w:right="237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20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spacing w:before="45"/>
              <w:ind w:left="225" w:right="237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23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spacing w:before="45"/>
              <w:ind w:left="227" w:right="235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12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spacing w:before="45"/>
              <w:ind w:left="268" w:right="278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0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spacing w:before="45"/>
              <w:ind w:left="206" w:right="210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39</w:t>
            </w:r>
          </w:p>
        </w:tc>
        <w:tc>
          <w:tcPr>
            <w:tcW w:w="76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spacing w:before="45"/>
              <w:ind w:left="297" w:right="306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1</w:t>
            </w:r>
          </w:p>
        </w:tc>
        <w:tc>
          <w:tcPr>
            <w:tcW w:w="917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spacing w:before="45"/>
              <w:ind w:left="374" w:right="378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0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center"/>
              <w:spacing w:before="98"/>
              <w:ind w:left="178" w:right="182"/>
            </w:pP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16</w:t>
            </w:r>
          </w:p>
        </w:tc>
      </w:tr>
      <w:tr>
        <w:trPr>
          <w:trHeight w:val="319" w:hRule="exact"/>
        </w:trPr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23"/>
              <w:ind w:left="59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480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54"/>
              <w:ind w:left="72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193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82" w:type="dxa"/>
            <w:gridSpan w:val="2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54"/>
              <w:ind w:left="123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1523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828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54"/>
              <w:ind w:left="197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1716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706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54"/>
              <w:ind w:left="185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667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708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54"/>
              <w:ind w:left="187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630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708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54"/>
              <w:ind w:left="190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420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710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center"/>
              <w:spacing w:before="54"/>
              <w:ind w:left="205" w:right="215"/>
            </w:pPr>
            <w:r>
              <w:rPr>
                <w:rFonts w:cs="Calibri" w:hAnsi="Calibri" w:eastAsia="Calibri" w:ascii="Calibri"/>
                <w:b/>
                <w:spacing w:val="0"/>
                <w:w w:val="99"/>
                <w:sz w:val="20"/>
                <w:szCs w:val="20"/>
              </w:rPr>
              <w:t>50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62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54"/>
              <w:ind w:left="166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623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768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center"/>
              <w:spacing w:before="54"/>
              <w:ind w:left="234" w:right="243"/>
            </w:pPr>
            <w:r>
              <w:rPr>
                <w:rFonts w:cs="Calibri" w:hAnsi="Calibri" w:eastAsia="Calibri" w:ascii="Calibri"/>
                <w:b/>
                <w:spacing w:val="0"/>
                <w:w w:val="99"/>
                <w:sz w:val="20"/>
                <w:szCs w:val="20"/>
              </w:rPr>
              <w:t>23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917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center"/>
              <w:spacing w:before="54"/>
              <w:ind w:left="311" w:right="316"/>
            </w:pPr>
            <w:r>
              <w:rPr>
                <w:rFonts w:cs="Calibri" w:hAnsi="Calibri" w:eastAsia="Calibri" w:ascii="Calibri"/>
                <w:b/>
                <w:spacing w:val="0"/>
                <w:w w:val="99"/>
                <w:sz w:val="20"/>
                <w:szCs w:val="20"/>
              </w:rPr>
              <w:t>10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14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54"/>
              <w:ind w:left="94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1013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Calibri Light" w:hAnsi="Calibri Light" w:eastAsia="Calibri Light" w:ascii="Calibri Light"/>
          <w:sz w:val="26"/>
          <w:szCs w:val="26"/>
        </w:rPr>
        <w:jc w:val="left"/>
        <w:spacing w:before="2"/>
        <w:ind w:left="1322"/>
      </w:pPr>
      <w:r>
        <w:rPr>
          <w:rFonts w:cs="Calibri Light" w:hAnsi="Calibri Light" w:eastAsia="Calibri Light" w:ascii="Calibri Light"/>
          <w:color w:val="2E5395"/>
          <w:spacing w:val="0"/>
          <w:w w:val="100"/>
          <w:sz w:val="26"/>
          <w:szCs w:val="26"/>
        </w:rPr>
        <w:t>COLAB</w:t>
      </w:r>
      <w:r>
        <w:rPr>
          <w:rFonts w:cs="Calibri Light" w:hAnsi="Calibri Light" w:eastAsia="Calibri Light" w:ascii="Calibri Light"/>
          <w:color w:val="2E5395"/>
          <w:spacing w:val="1"/>
          <w:w w:val="100"/>
          <w:sz w:val="26"/>
          <w:szCs w:val="26"/>
        </w:rPr>
        <w:t>O</w:t>
      </w:r>
      <w:r>
        <w:rPr>
          <w:rFonts w:cs="Calibri Light" w:hAnsi="Calibri Light" w:eastAsia="Calibri Light" w:ascii="Calibri Light"/>
          <w:color w:val="2E5395"/>
          <w:spacing w:val="1"/>
          <w:w w:val="100"/>
          <w:sz w:val="26"/>
          <w:szCs w:val="26"/>
        </w:rPr>
        <w:t>R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26"/>
          <w:szCs w:val="26"/>
        </w:rPr>
        <w:t>A</w:t>
      </w:r>
      <w:r>
        <w:rPr>
          <w:rFonts w:cs="Calibri Light" w:hAnsi="Calibri Light" w:eastAsia="Calibri Light" w:ascii="Calibri Light"/>
          <w:color w:val="2E5395"/>
          <w:spacing w:val="1"/>
          <w:w w:val="100"/>
          <w:sz w:val="26"/>
          <w:szCs w:val="26"/>
        </w:rPr>
        <w:t>C</w:t>
      </w:r>
      <w:r>
        <w:rPr>
          <w:rFonts w:cs="Calibri Light" w:hAnsi="Calibri Light" w:eastAsia="Calibri Light" w:ascii="Calibri Light"/>
          <w:color w:val="2E5395"/>
          <w:spacing w:val="-1"/>
          <w:w w:val="100"/>
          <w:sz w:val="26"/>
          <w:szCs w:val="26"/>
        </w:rPr>
        <w:t>I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26"/>
          <w:szCs w:val="26"/>
        </w:rPr>
        <w:t>ÓN</w:t>
      </w:r>
      <w:r>
        <w:rPr>
          <w:rFonts w:cs="Calibri Light" w:hAnsi="Calibri Light" w:eastAsia="Calibri Light" w:ascii="Calibri Light"/>
          <w:color w:val="2E5395"/>
          <w:spacing w:val="-17"/>
          <w:w w:val="100"/>
          <w:sz w:val="26"/>
          <w:szCs w:val="26"/>
        </w:rPr>
        <w:t> </w:t>
      </w:r>
      <w:r>
        <w:rPr>
          <w:rFonts w:cs="Calibri Light" w:hAnsi="Calibri Light" w:eastAsia="Calibri Light" w:ascii="Calibri Light"/>
          <w:color w:val="2E5395"/>
          <w:spacing w:val="-2"/>
          <w:w w:val="100"/>
          <w:sz w:val="26"/>
          <w:szCs w:val="26"/>
        </w:rPr>
        <w:t>I</w:t>
      </w:r>
      <w:r>
        <w:rPr>
          <w:rFonts w:cs="Calibri Light" w:hAnsi="Calibri Light" w:eastAsia="Calibri Light" w:ascii="Calibri Light"/>
          <w:color w:val="2E5395"/>
          <w:spacing w:val="2"/>
          <w:w w:val="100"/>
          <w:sz w:val="26"/>
          <w:szCs w:val="26"/>
        </w:rPr>
        <w:t>N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26"/>
          <w:szCs w:val="26"/>
        </w:rPr>
        <w:t>TE</w:t>
      </w:r>
      <w:r>
        <w:rPr>
          <w:rFonts w:cs="Calibri Light" w:hAnsi="Calibri Light" w:eastAsia="Calibri Light" w:ascii="Calibri Light"/>
          <w:color w:val="2E5395"/>
          <w:spacing w:val="3"/>
          <w:w w:val="100"/>
          <w:sz w:val="26"/>
          <w:szCs w:val="26"/>
        </w:rPr>
        <w:t>R</w:t>
      </w:r>
      <w:r>
        <w:rPr>
          <w:rFonts w:cs="Calibri Light" w:hAnsi="Calibri Light" w:eastAsia="Calibri Light" w:ascii="Calibri Light"/>
          <w:color w:val="2E5395"/>
          <w:spacing w:val="1"/>
          <w:w w:val="100"/>
          <w:sz w:val="26"/>
          <w:szCs w:val="26"/>
        </w:rPr>
        <w:t>I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26"/>
          <w:szCs w:val="26"/>
        </w:rPr>
        <w:t>BL</w:t>
      </w:r>
      <w:r>
        <w:rPr>
          <w:rFonts w:cs="Calibri Light" w:hAnsi="Calibri Light" w:eastAsia="Calibri Light" w:ascii="Calibri Light"/>
          <w:color w:val="2E5395"/>
          <w:spacing w:val="-1"/>
          <w:w w:val="100"/>
          <w:sz w:val="26"/>
          <w:szCs w:val="26"/>
        </w:rPr>
        <w:t>I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26"/>
          <w:szCs w:val="26"/>
        </w:rPr>
        <w:t>OTEC</w:t>
      </w:r>
      <w:r>
        <w:rPr>
          <w:rFonts w:cs="Calibri Light" w:hAnsi="Calibri Light" w:eastAsia="Calibri Light" w:ascii="Calibri Light"/>
          <w:color w:val="2E5395"/>
          <w:spacing w:val="1"/>
          <w:w w:val="100"/>
          <w:sz w:val="26"/>
          <w:szCs w:val="26"/>
        </w:rPr>
        <w:t>A</w:t>
      </w:r>
      <w:r>
        <w:rPr>
          <w:rFonts w:cs="Calibri Light" w:hAnsi="Calibri Light" w:eastAsia="Calibri Light" w:ascii="Calibri Light"/>
          <w:color w:val="2E5395"/>
          <w:spacing w:val="1"/>
          <w:w w:val="100"/>
          <w:sz w:val="26"/>
          <w:szCs w:val="26"/>
        </w:rPr>
        <w:t>R</w:t>
      </w:r>
      <w:r>
        <w:rPr>
          <w:rFonts w:cs="Calibri Light" w:hAnsi="Calibri Light" w:eastAsia="Calibri Light" w:ascii="Calibri Light"/>
          <w:color w:val="2E5395"/>
          <w:spacing w:val="-1"/>
          <w:w w:val="100"/>
          <w:sz w:val="26"/>
          <w:szCs w:val="26"/>
        </w:rPr>
        <w:t>I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26"/>
          <w:szCs w:val="26"/>
        </w:rPr>
        <w:t>A</w:t>
      </w:r>
      <w:r>
        <w:rPr>
          <w:rFonts w:cs="Calibri Light" w:hAnsi="Calibri Light" w:eastAsia="Calibri Light" w:ascii="Calibri Light"/>
          <w:color w:val="000000"/>
          <w:spacing w:val="0"/>
          <w:w w:val="100"/>
          <w:sz w:val="26"/>
          <w:szCs w:val="2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3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auto" w:line="259"/>
        <w:ind w:left="1682" w:right="1257"/>
        <w:sectPr>
          <w:pgMar w:footer="3150" w:header="360" w:top="1180" w:bottom="280" w:left="380" w:right="400"/>
          <w:footerReference w:type="default" r:id="rId17"/>
          <w:pgSz w:w="11920" w:h="16840"/>
        </w:sectPr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cas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tán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lecien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4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so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liar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erta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én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eneficiar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sé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á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licit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19"/>
          <w:szCs w:val="19"/>
        </w:rPr>
        <w:jc w:val="left"/>
        <w:spacing w:before="6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18"/>
          <w:szCs w:val="18"/>
        </w:rPr>
        <w:jc w:val="center"/>
        <w:spacing w:before="20"/>
        <w:ind w:left="3968" w:right="3967"/>
      </w:pPr>
      <w:r>
        <w:pict>
          <v:group style="position:absolute;margin-left:85.05pt;margin-top:70.6pt;width:424.5pt;height:11.55pt;mso-position-horizontal-relative:page;mso-position-vertical-relative:page;z-index:-1308" coordorigin="1701,1412" coordsize="8490,231">
            <v:shape style="position:absolute;left:1701;top:1412;width:8490;height:231" coordorigin="1701,1412" coordsize="8490,231" path="m1701,1643l10191,1643,10191,1412,1701,1412,1701,1643xe" filled="f" stroked="t" strokeweight="0.48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F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R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M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E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DE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R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D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I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C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I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Ó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E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C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U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18"/>
          <w:szCs w:val="18"/>
        </w:rPr>
        <w:t>N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A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2024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before="44"/>
        <w:ind w:left="1322" w:right="3418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ñ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suscr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682"/>
      </w:pPr>
      <w:r>
        <w:rPr>
          <w:rFonts w:cs="Calibri" w:hAnsi="Calibri" w:eastAsia="Calibri" w:ascii="Calibri"/>
          <w:spacing w:val="-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STOR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í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8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</w:p>
    <w:p>
      <w:pPr>
        <w:rPr>
          <w:sz w:val="18"/>
          <w:szCs w:val="18"/>
        </w:rPr>
        <w:jc w:val="left"/>
        <w:spacing w:lineRule="exact" w:line="180"/>
      </w:pPr>
      <w:r>
        <w:rPr>
          <w:sz w:val="18"/>
          <w:szCs w:val="18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68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Ta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%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cis.-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8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8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8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</w:p>
    <w:p>
      <w:pPr>
        <w:rPr>
          <w:sz w:val="18"/>
          <w:szCs w:val="18"/>
        </w:rPr>
        <w:jc w:val="left"/>
        <w:spacing w:before="3" w:lineRule="exact" w:line="180"/>
      </w:pPr>
      <w:r>
        <w:rPr>
          <w:sz w:val="18"/>
          <w:szCs w:val="18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68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SCOPUS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8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$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</w:p>
    <w:p>
      <w:pPr>
        <w:rPr>
          <w:sz w:val="18"/>
          <w:szCs w:val="18"/>
        </w:rPr>
        <w:jc w:val="left"/>
        <w:spacing w:lineRule="exact" w:line="180"/>
      </w:pPr>
      <w:r>
        <w:rPr>
          <w:sz w:val="18"/>
          <w:szCs w:val="18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68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EBSCO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dic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$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8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6</w:t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Calibri Light" w:hAnsi="Calibri Light" w:eastAsia="Calibri Light" w:ascii="Calibri Light"/>
          <w:sz w:val="32"/>
          <w:szCs w:val="32"/>
        </w:rPr>
        <w:jc w:val="both"/>
        <w:ind w:left="1322" w:right="4889"/>
      </w:pPr>
      <w:r>
        <w:rPr>
          <w:rFonts w:cs="Calibri Light" w:hAnsi="Calibri Light" w:eastAsia="Calibri Light" w:ascii="Calibri Light"/>
          <w:color w:val="2E5395"/>
          <w:spacing w:val="0"/>
          <w:w w:val="100"/>
          <w:sz w:val="32"/>
          <w:szCs w:val="32"/>
        </w:rPr>
        <w:t>MAN</w:t>
      </w:r>
      <w:r>
        <w:rPr>
          <w:rFonts w:cs="Calibri Light" w:hAnsi="Calibri Light" w:eastAsia="Calibri Light" w:ascii="Calibri Light"/>
          <w:color w:val="2E5395"/>
          <w:spacing w:val="1"/>
          <w:w w:val="100"/>
          <w:sz w:val="32"/>
          <w:szCs w:val="32"/>
        </w:rPr>
        <w:t>T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32"/>
          <w:szCs w:val="32"/>
        </w:rPr>
        <w:t>EN</w:t>
      </w:r>
      <w:r>
        <w:rPr>
          <w:rFonts w:cs="Calibri Light" w:hAnsi="Calibri Light" w:eastAsia="Calibri Light" w:ascii="Calibri Light"/>
          <w:color w:val="2E5395"/>
          <w:spacing w:val="1"/>
          <w:w w:val="100"/>
          <w:sz w:val="32"/>
          <w:szCs w:val="32"/>
        </w:rPr>
        <w:t>I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32"/>
          <w:szCs w:val="32"/>
        </w:rPr>
        <w:t>MIENTO</w:t>
      </w:r>
      <w:r>
        <w:rPr>
          <w:rFonts w:cs="Calibri Light" w:hAnsi="Calibri Light" w:eastAsia="Calibri Light" w:ascii="Calibri Light"/>
          <w:color w:val="2E5395"/>
          <w:spacing w:val="-21"/>
          <w:w w:val="100"/>
          <w:sz w:val="32"/>
          <w:szCs w:val="32"/>
        </w:rPr>
        <w:t> 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32"/>
          <w:szCs w:val="32"/>
        </w:rPr>
        <w:t>DE</w:t>
      </w:r>
      <w:r>
        <w:rPr>
          <w:rFonts w:cs="Calibri Light" w:hAnsi="Calibri Light" w:eastAsia="Calibri Light" w:ascii="Calibri Light"/>
          <w:color w:val="2E5395"/>
          <w:spacing w:val="-3"/>
          <w:w w:val="100"/>
          <w:sz w:val="32"/>
          <w:szCs w:val="32"/>
        </w:rPr>
        <w:t> 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32"/>
          <w:szCs w:val="32"/>
        </w:rPr>
        <w:t>KOHA</w:t>
      </w:r>
      <w:r>
        <w:rPr>
          <w:rFonts w:cs="Calibri Light" w:hAnsi="Calibri Light" w:eastAsia="Calibri Light" w:ascii="Calibri Light"/>
          <w:color w:val="2E5395"/>
          <w:spacing w:val="-6"/>
          <w:w w:val="100"/>
          <w:sz w:val="32"/>
          <w:szCs w:val="32"/>
        </w:rPr>
        <w:t> 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32"/>
          <w:szCs w:val="32"/>
        </w:rPr>
        <w:t>Y</w:t>
      </w:r>
      <w:r>
        <w:rPr>
          <w:rFonts w:cs="Calibri Light" w:hAnsi="Calibri Light" w:eastAsia="Calibri Light" w:ascii="Calibri Light"/>
          <w:color w:val="2E5395"/>
          <w:spacing w:val="-2"/>
          <w:w w:val="100"/>
          <w:sz w:val="32"/>
          <w:szCs w:val="32"/>
        </w:rPr>
        <w:t> </w:t>
      </w:r>
      <w:r>
        <w:rPr>
          <w:rFonts w:cs="Calibri Light" w:hAnsi="Calibri Light" w:eastAsia="Calibri Light" w:ascii="Calibri Light"/>
          <w:color w:val="2E5395"/>
          <w:spacing w:val="3"/>
          <w:w w:val="100"/>
          <w:sz w:val="32"/>
          <w:szCs w:val="32"/>
        </w:rPr>
        <w:t>D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32"/>
          <w:szCs w:val="32"/>
        </w:rPr>
        <w:t>SPA</w:t>
      </w:r>
      <w:r>
        <w:rPr>
          <w:rFonts w:cs="Calibri Light" w:hAnsi="Calibri Light" w:eastAsia="Calibri Light" w:ascii="Calibri Light"/>
          <w:color w:val="2E5395"/>
          <w:spacing w:val="3"/>
          <w:w w:val="100"/>
          <w:sz w:val="32"/>
          <w:szCs w:val="32"/>
        </w:rPr>
        <w:t>C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32"/>
          <w:szCs w:val="32"/>
        </w:rPr>
        <w:t>E</w:t>
      </w:r>
      <w:r>
        <w:rPr>
          <w:rFonts w:cs="Calibri Light" w:hAnsi="Calibri Light" w:eastAsia="Calibri Light" w:ascii="Calibri Light"/>
          <w:color w:val="000000"/>
          <w:spacing w:val="0"/>
          <w:w w:val="100"/>
          <w:sz w:val="32"/>
          <w:szCs w:val="3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4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auto" w:line="259"/>
        <w:ind w:left="1322" w:right="1258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egr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lica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actua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lar</w:t>
      </w:r>
      <w:r>
        <w:rPr>
          <w:rFonts w:cs="Calibri" w:hAnsi="Calibri" w:eastAsia="Calibri" w:ascii="Calibri"/>
          <w:spacing w:val="-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-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are,</w:t>
      </w:r>
      <w:r>
        <w:rPr>
          <w:rFonts w:cs="Calibri" w:hAnsi="Calibri" w:eastAsia="Calibri" w:ascii="Calibri"/>
          <w:spacing w:val="-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ase</w:t>
      </w:r>
      <w:r>
        <w:rPr>
          <w:rFonts w:cs="Calibri" w:hAnsi="Calibri" w:eastAsia="Calibri" w:ascii="Calibri"/>
          <w:spacing w:val="-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-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a.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res,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citac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rar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so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efic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ás,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ental</w:t>
      </w:r>
      <w:r>
        <w:rPr>
          <w:rFonts w:cs="Calibri" w:hAnsi="Calibri" w:eastAsia="Calibri" w:ascii="Calibri"/>
          <w:spacing w:val="-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reali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ara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reali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8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</w:p>
    <w:p>
      <w:pPr>
        <w:rPr>
          <w:sz w:val="16"/>
          <w:szCs w:val="16"/>
        </w:rPr>
        <w:jc w:val="left"/>
        <w:spacing w:before="3" w:lineRule="exact" w:line="160"/>
      </w:pPr>
      <w:r>
        <w:rPr>
          <w:sz w:val="16"/>
          <w:szCs w:val="1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auto" w:line="258"/>
        <w:ind w:left="1322" w:right="1256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rio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entra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itales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actua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-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ware,</w:t>
      </w:r>
      <w:r>
        <w:rPr>
          <w:rFonts w:cs="Calibri" w:hAnsi="Calibri" w:eastAsia="Calibri" w:ascii="Calibri"/>
          <w:spacing w:val="-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-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rfaz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rio.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én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encial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rear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ej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ecurs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acena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8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Calibri Light" w:hAnsi="Calibri Light" w:eastAsia="Calibri Light" w:ascii="Calibri Light"/>
          <w:sz w:val="32"/>
          <w:szCs w:val="32"/>
        </w:rPr>
        <w:jc w:val="both"/>
        <w:ind w:left="1322" w:right="6186"/>
      </w:pPr>
      <w:r>
        <w:rPr>
          <w:rFonts w:cs="Calibri Light" w:hAnsi="Calibri Light" w:eastAsia="Calibri Light" w:ascii="Calibri Light"/>
          <w:color w:val="2E5395"/>
          <w:spacing w:val="0"/>
          <w:w w:val="100"/>
          <w:sz w:val="32"/>
          <w:szCs w:val="32"/>
        </w:rPr>
        <w:t>EVENTOS</w:t>
      </w:r>
      <w:r>
        <w:rPr>
          <w:rFonts w:cs="Calibri Light" w:hAnsi="Calibri Light" w:eastAsia="Calibri Light" w:ascii="Calibri Light"/>
          <w:color w:val="2E5395"/>
          <w:spacing w:val="-10"/>
          <w:w w:val="100"/>
          <w:sz w:val="32"/>
          <w:szCs w:val="32"/>
        </w:rPr>
        <w:t> </w:t>
      </w:r>
      <w:r>
        <w:rPr>
          <w:rFonts w:cs="Calibri Light" w:hAnsi="Calibri Light" w:eastAsia="Calibri Light" w:ascii="Calibri Light"/>
          <w:color w:val="2E5395"/>
          <w:spacing w:val="1"/>
          <w:w w:val="100"/>
          <w:sz w:val="32"/>
          <w:szCs w:val="32"/>
        </w:rPr>
        <w:t>I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32"/>
          <w:szCs w:val="32"/>
        </w:rPr>
        <w:t>NSTIT</w:t>
      </w:r>
      <w:r>
        <w:rPr>
          <w:rFonts w:cs="Calibri Light" w:hAnsi="Calibri Light" w:eastAsia="Calibri Light" w:ascii="Calibri Light"/>
          <w:color w:val="2E5395"/>
          <w:spacing w:val="3"/>
          <w:w w:val="100"/>
          <w:sz w:val="32"/>
          <w:szCs w:val="32"/>
        </w:rPr>
        <w:t>U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32"/>
          <w:szCs w:val="32"/>
        </w:rPr>
        <w:t>CIONA</w:t>
      </w:r>
      <w:r>
        <w:rPr>
          <w:rFonts w:cs="Calibri Light" w:hAnsi="Calibri Light" w:eastAsia="Calibri Light" w:ascii="Calibri Light"/>
          <w:color w:val="2E5395"/>
          <w:spacing w:val="1"/>
          <w:w w:val="100"/>
          <w:sz w:val="32"/>
          <w:szCs w:val="32"/>
        </w:rPr>
        <w:t>L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32"/>
          <w:szCs w:val="32"/>
        </w:rPr>
        <w:t>ES</w:t>
      </w:r>
      <w:r>
        <w:rPr>
          <w:rFonts w:cs="Calibri Light" w:hAnsi="Calibri Light" w:eastAsia="Calibri Light" w:ascii="Calibri Light"/>
          <w:color w:val="000000"/>
          <w:spacing w:val="0"/>
          <w:w w:val="100"/>
          <w:sz w:val="32"/>
          <w:szCs w:val="3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4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auto" w:line="259"/>
        <w:ind w:left="1322" w:right="1262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ecas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entan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aje,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ñ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edad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instit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Calibri Light" w:hAnsi="Calibri Light" w:eastAsia="Calibri Light" w:ascii="Calibri Light"/>
          <w:sz w:val="32"/>
          <w:szCs w:val="32"/>
        </w:rPr>
        <w:jc w:val="left"/>
        <w:ind w:left="1682"/>
      </w:pPr>
      <w:r>
        <w:rPr>
          <w:rFonts w:cs="Calibri Light" w:hAnsi="Calibri Light" w:eastAsia="Calibri Light" w:ascii="Calibri Light"/>
          <w:color w:val="2E5395"/>
          <w:spacing w:val="-1"/>
          <w:w w:val="100"/>
          <w:sz w:val="32"/>
          <w:szCs w:val="32"/>
        </w:rPr>
        <w:t>5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32"/>
          <w:szCs w:val="32"/>
        </w:rPr>
        <w:t>.</w:t>
      </w:r>
      <w:r>
        <w:rPr>
          <w:rFonts w:cs="Calibri Light" w:hAnsi="Calibri Light" w:eastAsia="Calibri Light" w:ascii="Calibri Light"/>
          <w:color w:val="2E5395"/>
          <w:spacing w:val="47"/>
          <w:w w:val="100"/>
          <w:sz w:val="32"/>
          <w:szCs w:val="32"/>
        </w:rPr>
        <w:t> 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32"/>
          <w:szCs w:val="32"/>
        </w:rPr>
        <w:t>CONCL</w:t>
      </w:r>
      <w:r>
        <w:rPr>
          <w:rFonts w:cs="Calibri Light" w:hAnsi="Calibri Light" w:eastAsia="Calibri Light" w:ascii="Calibri Light"/>
          <w:color w:val="2E5395"/>
          <w:spacing w:val="1"/>
          <w:w w:val="100"/>
          <w:sz w:val="32"/>
          <w:szCs w:val="32"/>
        </w:rPr>
        <w:t>U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32"/>
          <w:szCs w:val="32"/>
        </w:rPr>
        <w:t>SIÓN</w:t>
      </w:r>
      <w:r>
        <w:rPr>
          <w:rFonts w:cs="Calibri Light" w:hAnsi="Calibri Light" w:eastAsia="Calibri Light" w:ascii="Calibri Light"/>
          <w:color w:val="000000"/>
          <w:spacing w:val="0"/>
          <w:w w:val="100"/>
          <w:sz w:val="32"/>
          <w:szCs w:val="32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322" w:right="1258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uso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ursos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2024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fue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ndo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osé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guir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iendo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rvi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omun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é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ribu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sto,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inve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siones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nolog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í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logr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port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ump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iento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objetivos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stabl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idos.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rá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ón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ursos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guir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siendo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todos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rios.</w:t>
      </w:r>
    </w:p>
    <w:sectPr>
      <w:pgMar w:footer="3313" w:header="360" w:top="1180" w:bottom="280" w:left="380" w:right="400"/>
      <w:footerReference w:type="default" r:id="rId18"/>
      <w:pgSz w:w="11920" w:h="1684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68.864pt;margin-top:774.11pt;width:425.014pt;height:11.6358pt;mso-position-horizontal-relative:page;mso-position-vertical-relative:page;z-index:-1313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18"/>
                    <w:szCs w:val="18"/>
                  </w:rPr>
                  <w:jc w:val="left"/>
                  <w:spacing w:lineRule="exact" w:line="200"/>
                  <w:ind w:left="20" w:right="-29"/>
                </w:pP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v.</w:t>
                </w:r>
                <w:r>
                  <w:rPr>
                    <w:rFonts w:cs="Calibri" w:hAnsi="Calibri" w:eastAsia="Calibri" w:ascii="Calibri"/>
                    <w:color w:val="FFFFFF"/>
                    <w:spacing w:val="-2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1"/>
                    <w:w w:val="100"/>
                    <w:sz w:val="18"/>
                    <w:szCs w:val="18"/>
                  </w:rPr>
                  <w:t>R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ío</w:t>
                </w:r>
                <w:r>
                  <w:rPr>
                    <w:rFonts w:cs="Calibri" w:hAnsi="Calibri" w:eastAsia="Calibri" w:ascii="Calibri"/>
                    <w:color w:val="FFFFFF"/>
                    <w:spacing w:val="-4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ma</w:t>
                </w:r>
                <w:r>
                  <w:rPr>
                    <w:rFonts w:cs="Calibri" w:hAnsi="Calibri" w:eastAsia="Calibri" w:ascii="Calibri"/>
                    <w:color w:val="FFFFFF"/>
                    <w:spacing w:val="1"/>
                    <w:w w:val="100"/>
                    <w:sz w:val="18"/>
                    <w:szCs w:val="18"/>
                  </w:rPr>
                  <w:t>z</w:t>
                </w:r>
                <w:r>
                  <w:rPr>
                    <w:rFonts w:cs="Calibri" w:hAnsi="Calibri" w:eastAsia="Calibri" w:ascii="Calibri"/>
                    <w:color w:val="FFFFFF"/>
                    <w:spacing w:val="1"/>
                    <w:w w:val="100"/>
                    <w:sz w:val="18"/>
                    <w:szCs w:val="18"/>
                  </w:rPr>
                  <w:t>o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n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as</w:t>
                </w:r>
                <w:r>
                  <w:rPr>
                    <w:rFonts w:cs="Calibri" w:hAnsi="Calibri" w:eastAsia="Calibri" w:ascii="Calibri"/>
                    <w:color w:val="FFFFFF"/>
                    <w:spacing w:val="-3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N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37-271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y</w:t>
                </w:r>
                <w:r>
                  <w:rPr>
                    <w:rFonts w:cs="Calibri" w:hAnsi="Calibri" w:eastAsia="Calibri" w:ascii="Calibri"/>
                    <w:color w:val="FFFFFF"/>
                    <w:spacing w:val="-4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-</w:t>
                </w:r>
                <w:r>
                  <w:rPr>
                    <w:rFonts w:cs="Calibri" w:hAnsi="Calibri" w:eastAsia="Calibri" w:ascii="Calibri"/>
                    <w:color w:val="FFFFFF"/>
                    <w:spacing w:val="-2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1"/>
                    <w:w w:val="100"/>
                    <w:sz w:val="18"/>
                    <w:szCs w:val="18"/>
                  </w:rPr>
                  <w:t>V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illal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e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n</w:t>
                </w:r>
                <w:r>
                  <w:rPr>
                    <w:rFonts w:cs="Calibri" w:hAnsi="Calibri" w:eastAsia="Calibri" w:ascii="Calibri"/>
                    <w:color w:val="FFFFFF"/>
                    <w:spacing w:val="1"/>
                    <w:w w:val="100"/>
                    <w:sz w:val="18"/>
                    <w:szCs w:val="18"/>
                  </w:rPr>
                  <w:t>g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u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Calibri" w:hAnsi="Calibri" w:eastAsia="Calibri" w:ascii="Calibri"/>
                    <w:color w:val="FFFFFF"/>
                    <w:spacing w:val="-4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Symbol" w:hAnsi="Symbol" w:eastAsia="Symbol" w:ascii="Symbol"/>
                    <w:color w:val="FFFFFF"/>
                    <w:spacing w:val="0"/>
                    <w:w w:val="100"/>
                    <w:sz w:val="18"/>
                    <w:szCs w:val="18"/>
                  </w:rPr>
                </w:r>
                <w:r>
                  <w:rPr>
                    <w:rFonts w:cs="Times New Roman" w:hAnsi="Times New Roman" w:eastAsia="Times New Roman" w:ascii="Times New Roman"/>
                    <w:color w:val="FFFFFF"/>
                    <w:spacing w:val="-12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1"/>
                    <w:w w:val="100"/>
                    <w:sz w:val="18"/>
                    <w:szCs w:val="18"/>
                  </w:rPr>
                  <w:t>Q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u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ito</w:t>
                </w:r>
                <w:r>
                  <w:rPr>
                    <w:rFonts w:cs="Calibri" w:hAnsi="Calibri" w:eastAsia="Calibri" w:ascii="Calibri"/>
                    <w:color w:val="FFFFFF"/>
                    <w:spacing w:val="-4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1"/>
                    <w:w w:val="100"/>
                    <w:sz w:val="18"/>
                    <w:szCs w:val="18"/>
                  </w:rPr>
                  <w:t>E</w:t>
                </w:r>
                <w:r>
                  <w:rPr>
                    <w:rFonts w:cs="Calibri" w:hAnsi="Calibri" w:eastAsia="Calibri" w:ascii="Calibri"/>
                    <w:color w:val="FFFFFF"/>
                    <w:spacing w:val="1"/>
                    <w:w w:val="100"/>
                    <w:sz w:val="18"/>
                    <w:szCs w:val="18"/>
                  </w:rPr>
                  <w:t>c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u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d</w:t>
                </w:r>
                <w:r>
                  <w:rPr>
                    <w:rFonts w:cs="Calibri" w:hAnsi="Calibri" w:eastAsia="Calibri" w:ascii="Calibri"/>
                    <w:color w:val="FFFFFF"/>
                    <w:spacing w:val="1"/>
                    <w:w w:val="100"/>
                    <w:sz w:val="18"/>
                    <w:szCs w:val="18"/>
                  </w:rPr>
                  <w:t>o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r</w:t>
                </w:r>
                <w:r>
                  <w:rPr>
                    <w:rFonts w:cs="Calibri" w:hAnsi="Calibri" w:eastAsia="Calibri" w:ascii="Calibri"/>
                    <w:color w:val="FFFFFF"/>
                    <w:spacing w:val="-4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Symbol" w:hAnsi="Symbol" w:eastAsia="Symbol" w:ascii="Symbol"/>
                    <w:color w:val="FFFFFF"/>
                    <w:spacing w:val="0"/>
                    <w:w w:val="100"/>
                    <w:sz w:val="18"/>
                    <w:szCs w:val="18"/>
                  </w:rPr>
                </w:r>
                <w:r>
                  <w:rPr>
                    <w:rFonts w:cs="Times New Roman" w:hAnsi="Times New Roman" w:eastAsia="Times New Roman" w:ascii="Times New Roman"/>
                    <w:color w:val="FFFFFF"/>
                    <w:spacing w:val="-7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1"/>
                    <w:w w:val="100"/>
                    <w:sz w:val="18"/>
                    <w:szCs w:val="18"/>
                  </w:rPr>
                  <w:t>T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e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lf.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2"/>
                    <w:w w:val="100"/>
                    <w:sz w:val="18"/>
                    <w:szCs w:val="18"/>
                  </w:rPr>
                  <w:t>0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2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3829-900</w:t>
                </w:r>
                <w:r>
                  <w:rPr>
                    <w:rFonts w:cs="Calibri" w:hAnsi="Calibri" w:eastAsia="Calibri" w:ascii="Calibri"/>
                    <w:color w:val="FFFFFF"/>
                    <w:spacing w:val="-5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Symbol" w:hAnsi="Symbol" w:eastAsia="Symbol" w:ascii="Symbol"/>
                    <w:color w:val="FFFFFF"/>
                    <w:spacing w:val="0"/>
                    <w:w w:val="100"/>
                    <w:sz w:val="18"/>
                    <w:szCs w:val="18"/>
                  </w:rPr>
                </w:r>
                <w:r>
                  <w:rPr>
                    <w:rFonts w:cs="Times New Roman" w:hAnsi="Times New Roman" w:eastAsia="Times New Roman" w:ascii="Times New Roman"/>
                    <w:color w:val="FFFFFF"/>
                    <w:spacing w:val="-7"/>
                    <w:w w:val="100"/>
                    <w:sz w:val="18"/>
                    <w:szCs w:val="18"/>
                  </w:rPr>
                  <w:t> </w:t>
                </w:r>
                <w:hyperlink r:id="rId1">
                  <w:r>
                    <w:rPr>
                      <w:rFonts w:cs="Calibri" w:hAnsi="Calibri" w:eastAsia="Calibri" w:ascii="Calibri"/>
                      <w:color w:val="FFFFFF"/>
                      <w:spacing w:val="1"/>
                      <w:w w:val="100"/>
                      <w:sz w:val="18"/>
                      <w:szCs w:val="18"/>
                    </w:rPr>
                    <w:t>w</w:t>
                  </w:r>
                  <w:r>
                    <w:rPr>
                      <w:rFonts w:cs="Calibri" w:hAnsi="Calibri" w:eastAsia="Calibri" w:ascii="Calibri"/>
                      <w:color w:val="FFFFFF"/>
                      <w:spacing w:val="1"/>
                      <w:w w:val="100"/>
                      <w:sz w:val="18"/>
                      <w:szCs w:val="18"/>
                    </w:rPr>
                    <w:t>w</w:t>
                  </w:r>
                  <w:r>
                    <w:rPr>
                      <w:rFonts w:cs="Calibri" w:hAnsi="Calibri" w:eastAsia="Calibri" w:ascii="Calibri"/>
                      <w:color w:val="FFFFFF"/>
                      <w:spacing w:val="1"/>
                      <w:w w:val="100"/>
                      <w:sz w:val="18"/>
                      <w:szCs w:val="18"/>
                    </w:rPr>
                    <w:t>w</w:t>
                  </w:r>
                  <w:r>
                    <w:rPr>
                      <w:rFonts w:cs="Calibri" w:hAnsi="Calibri" w:eastAsia="Calibri" w:ascii="Calibri"/>
                      <w:color w:val="FFFFFF"/>
                      <w:spacing w:val="0"/>
                      <w:w w:val="100"/>
                      <w:sz w:val="18"/>
                      <w:szCs w:val="18"/>
                    </w:rPr>
                    <w:t>.ia</w:t>
                  </w:r>
                  <w:r>
                    <w:rPr>
                      <w:rFonts w:cs="Calibri" w:hAnsi="Calibri" w:eastAsia="Calibri" w:ascii="Calibri"/>
                      <w:color w:val="FFFFFF"/>
                      <w:spacing w:val="-1"/>
                      <w:w w:val="100"/>
                      <w:sz w:val="18"/>
                      <w:szCs w:val="18"/>
                    </w:rPr>
                    <w:t>e</w:t>
                  </w:r>
                  <w:r>
                    <w:rPr>
                      <w:rFonts w:cs="Calibri" w:hAnsi="Calibri" w:eastAsia="Calibri" w:ascii="Calibri"/>
                      <w:color w:val="FFFFFF"/>
                      <w:spacing w:val="-1"/>
                      <w:w w:val="100"/>
                      <w:sz w:val="18"/>
                      <w:szCs w:val="18"/>
                    </w:rPr>
                    <w:t>n</w:t>
                  </w:r>
                  <w:r>
                    <w:rPr>
                      <w:rFonts w:cs="Calibri" w:hAnsi="Calibri" w:eastAsia="Calibri" w:ascii="Calibri"/>
                      <w:color w:val="FFFFFF"/>
                      <w:spacing w:val="0"/>
                      <w:w w:val="100"/>
                      <w:sz w:val="18"/>
                      <w:szCs w:val="18"/>
                    </w:rPr>
                    <w:t>.</w:t>
                  </w:r>
                  <w:r>
                    <w:rPr>
                      <w:rFonts w:cs="Calibri" w:hAnsi="Calibri" w:eastAsia="Calibri" w:ascii="Calibri"/>
                      <w:color w:val="FFFFFF"/>
                      <w:spacing w:val="-1"/>
                      <w:w w:val="100"/>
                      <w:sz w:val="18"/>
                      <w:szCs w:val="18"/>
                    </w:rPr>
                    <w:t>e</w:t>
                  </w:r>
                  <w:r>
                    <w:rPr>
                      <w:rFonts w:cs="Calibri" w:hAnsi="Calibri" w:eastAsia="Calibri" w:ascii="Calibri"/>
                      <w:color w:val="FFFFFF"/>
                      <w:spacing w:val="-1"/>
                      <w:w w:val="100"/>
                      <w:sz w:val="18"/>
                      <w:szCs w:val="18"/>
                    </w:rPr>
                    <w:t>d</w:t>
                  </w:r>
                  <w:r>
                    <w:rPr>
                      <w:rFonts w:cs="Calibri" w:hAnsi="Calibri" w:eastAsia="Calibri" w:ascii="Calibri"/>
                      <w:color w:val="FFFFFF"/>
                      <w:spacing w:val="-1"/>
                      <w:w w:val="100"/>
                      <w:sz w:val="18"/>
                      <w:szCs w:val="18"/>
                    </w:rPr>
                    <w:t>u</w:t>
                  </w:r>
                  <w:r>
                    <w:rPr>
                      <w:rFonts w:cs="Calibri" w:hAnsi="Calibri" w:eastAsia="Calibri" w:ascii="Calibri"/>
                      <w:color w:val="FFFFFF"/>
                      <w:spacing w:val="0"/>
                      <w:w w:val="100"/>
                      <w:sz w:val="18"/>
                      <w:szCs w:val="18"/>
                    </w:rPr>
                    <w:t>.</w:t>
                  </w:r>
                  <w:r>
                    <w:rPr>
                      <w:rFonts w:cs="Calibri" w:hAnsi="Calibri" w:eastAsia="Calibri" w:ascii="Calibri"/>
                      <w:color w:val="FFFFFF"/>
                      <w:spacing w:val="-1"/>
                      <w:w w:val="100"/>
                      <w:sz w:val="18"/>
                      <w:szCs w:val="18"/>
                    </w:rPr>
                    <w:t>e</w:t>
                  </w:r>
                  <w:r>
                    <w:rPr>
                      <w:rFonts w:cs="Calibri" w:hAnsi="Calibri" w:eastAsia="Calibri" w:ascii="Calibri"/>
                      <w:color w:val="FFFFFF"/>
                      <w:spacing w:val="0"/>
                      <w:w w:val="100"/>
                      <w:sz w:val="18"/>
                      <w:szCs w:val="18"/>
                    </w:rPr>
                    <w:t>c</w:t>
                  </w:r>
                  <w:r>
                    <w:rPr>
                      <w:rFonts w:cs="Calibri" w:hAnsi="Calibri" w:eastAsia="Calibri" w:ascii="Calibri"/>
                      <w:color w:val="FFFFFF"/>
                      <w:spacing w:val="-1"/>
                      <w:w w:val="100"/>
                      <w:sz w:val="18"/>
                      <w:szCs w:val="18"/>
                    </w:rPr>
                    <w:t> </w:t>
                  </w:r>
                  <w:r>
                    <w:rPr>
                      <w:rFonts w:cs="Symbol" w:hAnsi="Symbol" w:eastAsia="Symbol" w:ascii="Symbol"/>
                      <w:color w:val="FFFFFF"/>
                      <w:spacing w:val="0"/>
                      <w:w w:val="100"/>
                      <w:sz w:val="18"/>
                      <w:szCs w:val="18"/>
                    </w:rPr>
                  </w:r>
                </w:hyperlink>
                <w:r>
                  <w:rPr>
                    <w:rFonts w:cs="Times New Roman" w:hAnsi="Times New Roman" w:eastAsia="Times New Roman" w:ascii="Times New Roman"/>
                    <w:color w:val="FFFFFF"/>
                    <w:spacing w:val="-4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-2"/>
                    <w:w w:val="100"/>
                    <w:sz w:val="18"/>
                    <w:szCs w:val="18"/>
                  </w:rPr>
                  <w:t>I</w:t>
                </w:r>
                <w:r>
                  <w:rPr>
                    <w:rFonts w:cs="Calibri" w:hAnsi="Calibri" w:eastAsia="Calibri" w:ascii="Calibri"/>
                    <w:color w:val="FFFFFF"/>
                    <w:spacing w:val="-3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E</w:t>
                </w:r>
                <w:r>
                  <w:rPr>
                    <w:rFonts w:cs="Calibri" w:hAnsi="Calibri" w:eastAsia="Calibri" w:ascii="Calibri"/>
                    <w:color w:val="FFFFFF"/>
                    <w:spacing w:val="-3"/>
                    <w:w w:val="100"/>
                    <w:sz w:val="18"/>
                    <w:szCs w:val="18"/>
                  </w:rPr>
                  <w:t>N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U</w:t>
                </w:r>
                <w:r>
                  <w:rPr>
                    <w:rFonts w:cs="Calibri" w:hAnsi="Calibri" w:eastAsia="Calibri" w:ascii="Calibri"/>
                    <w:color w:val="FFFFFF"/>
                    <w:spacing w:val="-4"/>
                    <w:w w:val="100"/>
                    <w:sz w:val="18"/>
                    <w:szCs w:val="18"/>
                  </w:rPr>
                  <w:t>n</w:t>
                </w:r>
                <w:r>
                  <w:rPr>
                    <w:rFonts w:cs="Calibri" w:hAnsi="Calibri" w:eastAsia="Calibri" w:ascii="Calibri"/>
                    <w:color w:val="FFFFFF"/>
                    <w:spacing w:val="-3"/>
                    <w:w w:val="100"/>
                    <w:sz w:val="18"/>
                    <w:szCs w:val="18"/>
                  </w:rPr>
                  <w:t>i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v</w:t>
                </w:r>
                <w:r>
                  <w:rPr>
                    <w:rFonts w:cs="Calibri" w:hAnsi="Calibri" w:eastAsia="Calibri" w:ascii="Calibri"/>
                    <w:color w:val="FFFFFF"/>
                    <w:spacing w:val="-3"/>
                    <w:w w:val="100"/>
                    <w:sz w:val="18"/>
                    <w:szCs w:val="18"/>
                  </w:rPr>
                  <w:t>e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r</w:t>
                </w:r>
                <w:r>
                  <w:rPr>
                    <w:rFonts w:cs="Calibri" w:hAnsi="Calibri" w:eastAsia="Calibri" w:ascii="Calibri"/>
                    <w:color w:val="FFFFFF"/>
                    <w:spacing w:val="-4"/>
                    <w:w w:val="100"/>
                    <w:sz w:val="18"/>
                    <w:szCs w:val="18"/>
                  </w:rPr>
                  <w:t>s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i</w:t>
                </w:r>
                <w:r>
                  <w:rPr>
                    <w:rFonts w:cs="Calibri" w:hAnsi="Calibri" w:eastAsia="Calibri" w:ascii="Calibri"/>
                    <w:color w:val="FFFFFF"/>
                    <w:spacing w:val="-3"/>
                    <w:w w:val="100"/>
                    <w:sz w:val="18"/>
                    <w:szCs w:val="18"/>
                  </w:rPr>
                  <w:t>d</w:t>
                </w:r>
                <w:r>
                  <w:rPr>
                    <w:rFonts w:cs="Calibri" w:hAnsi="Calibri" w:eastAsia="Calibri" w:ascii="Calibri"/>
                    <w:color w:val="FFFFFF"/>
                    <w:spacing w:val="-2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d</w:t>
                </w:r>
                <w:r>
                  <w:rPr>
                    <w:rFonts w:cs="Calibri" w:hAnsi="Calibri" w:eastAsia="Calibri" w:ascii="Calibri"/>
                    <w:color w:val="000000"/>
                    <w:spacing w:val="0"/>
                    <w:w w:val="10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group style="position:absolute;margin-left:24.41pt;margin-top:608.827pt;width:545.73pt;height:183.935pt;mso-position-horizontal-relative:page;mso-position-vertical-relative:page;z-index:-1312" coordorigin="488,12177" coordsize="10915,3679">
          <v:shape type="#_x0000_t75" style="position:absolute;left:7542;top:12177;width:3839;height:3200">
            <v:imagedata o:title="" r:id="rId1"/>
          </v:shape>
          <v:shape style="position:absolute;left:493;top:15381;width:10905;height:469" coordorigin="493,15381" coordsize="10905,469" path="m493,15850l11398,15850,11398,15381,493,15381,493,15850xe" filled="t" fillcolor="#044E9F" stroked="f">
            <v:path arrowok="t"/>
            <v:fill/>
          </v:shape>
          <v:shape type="#_x0000_t75" style="position:absolute;left:9938;top:15481;width:975;height:225">
            <v:imagedata o:title="" r:id="rId2"/>
          </v:shape>
          <v:shape type="#_x0000_t75" style="position:absolute;left:492;top:15382;width:10906;height:468">
            <v:imagedata o:title="" r:id="rId3"/>
          </v:shape>
          <w10:wrap type="none"/>
        </v:group>
      </w:pict>
    </w:r>
    <w:r>
      <w:pict>
        <v:shape type="#_x0000_t202" style="position:absolute;margin-left:120.1pt;margin-top:689.46pt;width:92.1957pt;height:13.04pt;mso-position-horizontal-relative:page;mso-position-vertical-relative:page;z-index:-1311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22"/>
                    <w:szCs w:val="22"/>
                  </w:rPr>
                  <w:jc w:val="left"/>
                  <w:spacing w:lineRule="exact" w:line="240"/>
                  <w:ind w:left="20" w:right="-33"/>
                </w:pPr>
                <w:r>
                  <w:rPr>
                    <w:rFonts w:cs="Calibri" w:hAnsi="Calibri" w:eastAsia="Calibri" w:ascii="Calibri"/>
                    <w:b/>
                    <w:spacing w:val="1"/>
                    <w:w w:val="100"/>
                    <w:position w:val="1"/>
                    <w:sz w:val="22"/>
                    <w:szCs w:val="22"/>
                  </w:rPr>
                  <w:t>T</w:t>
                </w:r>
                <w:r>
                  <w:rPr>
                    <w:rFonts w:cs="Calibri" w:hAnsi="Calibri" w:eastAsia="Calibri" w:ascii="Calibri"/>
                    <w:b/>
                    <w:spacing w:val="1"/>
                    <w:w w:val="100"/>
                    <w:position w:val="1"/>
                    <w:sz w:val="22"/>
                    <w:szCs w:val="22"/>
                  </w:rPr>
                  <w:t>I</w:t>
                </w: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position w:val="1"/>
                    <w:sz w:val="22"/>
                    <w:szCs w:val="22"/>
                  </w:rPr>
                  <w:t>PO</w:t>
                </w:r>
                <w:r>
                  <w:rPr>
                    <w:rFonts w:cs="Calibri" w:hAnsi="Calibri" w:eastAsia="Calibri" w:ascii="Calibri"/>
                    <w:b/>
                    <w:spacing w:val="-3"/>
                    <w:w w:val="100"/>
                    <w:position w:val="1"/>
                    <w:sz w:val="22"/>
                    <w:szCs w:val="22"/>
                  </w:rPr>
                  <w:t> </w:t>
                </w: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position w:val="1"/>
                    <w:sz w:val="22"/>
                    <w:szCs w:val="22"/>
                  </w:rPr>
                  <w:t>DE</w:t>
                </w:r>
                <w:r>
                  <w:rPr>
                    <w:rFonts w:cs="Calibri" w:hAnsi="Calibri" w:eastAsia="Calibri" w:ascii="Calibri"/>
                    <w:b/>
                    <w:spacing w:val="-1"/>
                    <w:w w:val="100"/>
                    <w:position w:val="1"/>
                    <w:sz w:val="22"/>
                    <w:szCs w:val="22"/>
                  </w:rPr>
                  <w:t> </w:t>
                </w: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position w:val="1"/>
                    <w:sz w:val="22"/>
                    <w:szCs w:val="22"/>
                  </w:rPr>
                  <w:t>U</w:t>
                </w:r>
                <w:r>
                  <w:rPr>
                    <w:rFonts w:cs="Calibri" w:hAnsi="Calibri" w:eastAsia="Calibri" w:ascii="Calibri"/>
                    <w:b/>
                    <w:spacing w:val="1"/>
                    <w:w w:val="100"/>
                    <w:position w:val="1"/>
                    <w:sz w:val="22"/>
                    <w:szCs w:val="22"/>
                  </w:rPr>
                  <w:t>S</w:t>
                </w:r>
                <w:r>
                  <w:rPr>
                    <w:rFonts w:cs="Calibri" w:hAnsi="Calibri" w:eastAsia="Calibri" w:ascii="Calibri"/>
                    <w:b/>
                    <w:spacing w:val="-3"/>
                    <w:w w:val="100"/>
                    <w:position w:val="1"/>
                    <w:sz w:val="22"/>
                    <w:szCs w:val="22"/>
                  </w:rPr>
                  <w:t>U</w:t>
                </w: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position w:val="1"/>
                    <w:sz w:val="22"/>
                    <w:szCs w:val="22"/>
                  </w:rPr>
                  <w:t>A</w:t>
                </w:r>
                <w:r>
                  <w:rPr>
                    <w:rFonts w:cs="Calibri" w:hAnsi="Calibri" w:eastAsia="Calibri" w:ascii="Calibri"/>
                    <w:b/>
                    <w:spacing w:val="-1"/>
                    <w:w w:val="100"/>
                    <w:position w:val="1"/>
                    <w:sz w:val="22"/>
                    <w:szCs w:val="22"/>
                  </w:rPr>
                  <w:t>R</w:t>
                </w:r>
                <w:r>
                  <w:rPr>
                    <w:rFonts w:cs="Calibri" w:hAnsi="Calibri" w:eastAsia="Calibri" w:ascii="Calibri"/>
                    <w:b/>
                    <w:spacing w:val="1"/>
                    <w:w w:val="100"/>
                    <w:position w:val="1"/>
                    <w:sz w:val="22"/>
                    <w:szCs w:val="22"/>
                  </w:rPr>
                  <w:t>I</w:t>
                </w: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position w:val="1"/>
                    <w:sz w:val="22"/>
                    <w:szCs w:val="22"/>
                  </w:rPr>
                  <w:t>O</w:t>
                </w:r>
                <w:r>
                  <w:rPr>
                    <w:rFonts w:cs="Calibri" w:hAnsi="Calibri" w:eastAsia="Calibri" w:ascii="Calibri"/>
                    <w:b/>
                    <w:spacing w:val="2"/>
                    <w:w w:val="100"/>
                    <w:position w:val="1"/>
                    <w:sz w:val="22"/>
                    <w:szCs w:val="22"/>
                  </w:rPr>
                  <w:t>S</w:t>
                </w: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position w:val="1"/>
                    <w:sz w:val="22"/>
                    <w:szCs w:val="22"/>
                  </w:rPr>
                  <w:t>: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0"/>
                    <w:sz w:val="22"/>
                    <w:szCs w:val="22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119.5pt;margin-top:703.86pt;width:5.37992pt;height:27.56pt;mso-position-horizontal-relative:page;mso-position-vertical-relative:page;z-index:-1310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22"/>
                    <w:szCs w:val="22"/>
                  </w:rPr>
                  <w:jc w:val="left"/>
                  <w:spacing w:lineRule="exact" w:line="240"/>
                  <w:ind w:left="20" w:right="-33"/>
                </w:pP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2"/>
                    <w:szCs w:val="22"/>
                  </w:rPr>
                  <w:t>-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0"/>
                    <w:sz w:val="22"/>
                    <w:szCs w:val="22"/>
                  </w:rPr>
                </w:r>
              </w:p>
              <w:p>
                <w:pPr>
                  <w:rPr>
                    <w:rFonts w:cs="Calibri" w:hAnsi="Calibri" w:eastAsia="Calibri" w:ascii="Calibri"/>
                    <w:sz w:val="22"/>
                    <w:szCs w:val="22"/>
                  </w:rPr>
                  <w:jc w:val="left"/>
                  <w:spacing w:before="22"/>
                  <w:ind w:left="20" w:right="-33"/>
                </w:pPr>
                <w:r>
                  <w:rPr>
                    <w:rFonts w:cs="Calibri" w:hAnsi="Calibri" w:eastAsia="Calibri" w:ascii="Calibri"/>
                    <w:spacing w:val="0"/>
                    <w:w w:val="100"/>
                    <w:sz w:val="22"/>
                    <w:szCs w:val="22"/>
                  </w:rPr>
                  <w:t>-</w:t>
                </w:r>
              </w:p>
            </w:txbxContent>
          </v:textbox>
          <w10:wrap type="none"/>
        </v:shape>
      </w:pict>
    </w:r>
    <w:r>
      <w:pict>
        <v:shape type="#_x0000_t202" style="position:absolute;margin-left:137.5pt;margin-top:703.86pt;width:98.5841pt;height:27.56pt;mso-position-horizontal-relative:page;mso-position-vertical-relative:page;z-index:-1309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22"/>
                    <w:szCs w:val="22"/>
                  </w:rPr>
                  <w:jc w:val="left"/>
                  <w:spacing w:lineRule="exact" w:line="240"/>
                  <w:ind w:left="20"/>
                </w:pP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2"/>
                    <w:szCs w:val="22"/>
                  </w:rPr>
                  <w:t>U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2"/>
                    <w:szCs w:val="22"/>
                  </w:rPr>
                  <w:t>S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2"/>
                    <w:szCs w:val="22"/>
                  </w:rPr>
                  <w:t>U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2"/>
                    <w:szCs w:val="22"/>
                  </w:rPr>
                  <w:t>A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2"/>
                    <w:szCs w:val="22"/>
                  </w:rPr>
                  <w:t>RIOS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2"/>
                    <w:szCs w:val="22"/>
                  </w:rPr>
                  <w:t> </w:t>
                </w:r>
                <w:r>
                  <w:rPr>
                    <w:rFonts w:cs="Calibri" w:hAnsi="Calibri" w:eastAsia="Calibri" w:ascii="Calibri"/>
                    <w:spacing w:val="-2"/>
                    <w:w w:val="100"/>
                    <w:position w:val="1"/>
                    <w:sz w:val="22"/>
                    <w:szCs w:val="22"/>
                  </w:rPr>
                  <w:t>D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2"/>
                    <w:szCs w:val="22"/>
                  </w:rPr>
                  <w:t>EL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2"/>
                    <w:szCs w:val="22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2"/>
                    <w:szCs w:val="22"/>
                  </w:rPr>
                  <w:t>IAE</w:t>
                </w:r>
                <w:r>
                  <w:rPr>
                    <w:rFonts w:cs="Calibri" w:hAnsi="Calibri" w:eastAsia="Calibri" w:ascii="Calibri"/>
                    <w:spacing w:val="-3"/>
                    <w:w w:val="100"/>
                    <w:position w:val="1"/>
                    <w:sz w:val="22"/>
                    <w:szCs w:val="22"/>
                  </w:rPr>
                  <w:t>N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2"/>
                    <w:szCs w:val="22"/>
                  </w:rPr>
                  <w:t>: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0"/>
                    <w:sz w:val="22"/>
                    <w:szCs w:val="22"/>
                  </w:rPr>
                </w:r>
              </w:p>
              <w:p>
                <w:pPr>
                  <w:rPr>
                    <w:rFonts w:cs="Calibri" w:hAnsi="Calibri" w:eastAsia="Calibri" w:ascii="Calibri"/>
                    <w:sz w:val="22"/>
                    <w:szCs w:val="22"/>
                  </w:rPr>
                  <w:jc w:val="left"/>
                  <w:spacing w:before="22"/>
                  <w:ind w:left="20" w:right="-33"/>
                </w:pPr>
                <w:r>
                  <w:rPr>
                    <w:rFonts w:cs="Calibri" w:hAnsi="Calibri" w:eastAsia="Calibri" w:ascii="Calibri"/>
                    <w:spacing w:val="0"/>
                    <w:w w:val="100"/>
                    <w:sz w:val="22"/>
                    <w:szCs w:val="22"/>
                  </w:rPr>
                  <w:t>U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sz w:val="22"/>
                    <w:szCs w:val="22"/>
                  </w:rPr>
                  <w:t>S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2"/>
                    <w:szCs w:val="22"/>
                  </w:rPr>
                  <w:t>U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sz w:val="22"/>
                    <w:szCs w:val="22"/>
                  </w:rPr>
                  <w:t>A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2"/>
                    <w:szCs w:val="22"/>
                  </w:rPr>
                  <w:t>ROS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Calibri" w:hAnsi="Calibri" w:eastAsia="Calibri" w:ascii="Calibri"/>
                    <w:spacing w:val="-2"/>
                    <w:w w:val="100"/>
                    <w:sz w:val="22"/>
                    <w:szCs w:val="22"/>
                  </w:rPr>
                  <w:t>E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2"/>
                    <w:szCs w:val="22"/>
                  </w:rPr>
                  <w:t>X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sz w:val="22"/>
                    <w:szCs w:val="22"/>
                  </w:rPr>
                  <w:t>T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2"/>
                    <w:szCs w:val="22"/>
                  </w:rPr>
                  <w:t>ER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sz w:val="22"/>
                    <w:szCs w:val="22"/>
                  </w:rPr>
                  <w:t>N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2"/>
                    <w:szCs w:val="22"/>
                  </w:rPr>
                  <w:t>O</w:t>
                </w:r>
                <w:r>
                  <w:rPr>
                    <w:rFonts w:cs="Calibri" w:hAnsi="Calibri" w:eastAsia="Calibri" w:ascii="Calibri"/>
                    <w:spacing w:val="-2"/>
                    <w:w w:val="100"/>
                    <w:sz w:val="22"/>
                    <w:szCs w:val="22"/>
                  </w:rPr>
                  <w:t>S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2"/>
                    <w:szCs w:val="22"/>
                  </w:rPr>
                  <w:t>:</w:t>
                </w:r>
              </w:p>
            </w:txbxContent>
          </v:textbox>
          <w10:wrap type="none"/>
        </v:shape>
      </w:pict>
    </w:r>
    <w:r>
      <w:pict>
        <v:shape type="#_x0000_t202" style="position:absolute;margin-left:296.53pt;margin-top:703.86pt;width:24.3763pt;height:27.56pt;mso-position-horizontal-relative:page;mso-position-vertical-relative:page;z-index:-1308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22"/>
                    <w:szCs w:val="22"/>
                  </w:rPr>
                  <w:jc w:val="left"/>
                  <w:spacing w:lineRule="exact" w:line="240"/>
                  <w:ind w:left="20"/>
                </w:pP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2"/>
                    <w:szCs w:val="22"/>
                  </w:rPr>
                  <w:t>1</w:t>
                </w:r>
                <w:r>
                  <w:rPr>
                    <w:rFonts w:cs="Calibri" w:hAnsi="Calibri" w:eastAsia="Calibri" w:ascii="Calibri"/>
                    <w:spacing w:val="-2"/>
                    <w:w w:val="100"/>
                    <w:position w:val="1"/>
                    <w:sz w:val="22"/>
                    <w:szCs w:val="22"/>
                  </w:rPr>
                  <w:t>9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2"/>
                    <w:szCs w:val="22"/>
                  </w:rPr>
                  <w:t>3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0"/>
                    <w:sz w:val="22"/>
                    <w:szCs w:val="22"/>
                  </w:rPr>
                </w:r>
              </w:p>
              <w:p>
                <w:pPr>
                  <w:rPr>
                    <w:rFonts w:cs="Calibri" w:hAnsi="Calibri" w:eastAsia="Calibri" w:ascii="Calibri"/>
                    <w:sz w:val="22"/>
                    <w:szCs w:val="22"/>
                  </w:rPr>
                  <w:jc w:val="left"/>
                  <w:spacing w:before="22"/>
                  <w:ind w:left="20" w:right="-33"/>
                </w:pPr>
                <w:r>
                  <w:rPr>
                    <w:rFonts w:cs="Calibri" w:hAnsi="Calibri" w:eastAsia="Calibri" w:ascii="Calibri"/>
                    <w:spacing w:val="1"/>
                    <w:w w:val="100"/>
                    <w:sz w:val="22"/>
                    <w:szCs w:val="22"/>
                  </w:rPr>
                  <w:t>1</w:t>
                </w:r>
                <w:r>
                  <w:rPr>
                    <w:rFonts w:cs="Calibri" w:hAnsi="Calibri" w:eastAsia="Calibri" w:ascii="Calibri"/>
                    <w:spacing w:val="-2"/>
                    <w:w w:val="100"/>
                    <w:sz w:val="22"/>
                    <w:szCs w:val="22"/>
                  </w:rPr>
                  <w:t>5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sz w:val="22"/>
                    <w:szCs w:val="22"/>
                  </w:rPr>
                  <w:t>2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2"/>
                    <w:szCs w:val="22"/>
                  </w:rPr>
                  <w:t>3</w:t>
                </w:r>
              </w:p>
            </w:txbxContent>
          </v:textbox>
          <w10:wrap type="none"/>
        </v:shape>
      </w:pict>
    </w:r>
    <w:r>
      <w:pict>
        <v:shape type="#_x0000_t202" style="position:absolute;margin-left:119.5pt;margin-top:740.816pt;width:151.249pt;height:13.04pt;mso-position-horizontal-relative:page;mso-position-vertical-relative:page;z-index:-1307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22"/>
                    <w:szCs w:val="22"/>
                  </w:rPr>
                  <w:jc w:val="left"/>
                  <w:spacing w:lineRule="exact" w:line="240"/>
                  <w:ind w:left="20" w:right="-33"/>
                </w:pP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2"/>
                    <w:szCs w:val="22"/>
                  </w:rPr>
                  <w:t>TOTAL,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2"/>
                    <w:szCs w:val="22"/>
                  </w:rPr>
                  <w:t> 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2"/>
                    <w:szCs w:val="22"/>
                  </w:rPr>
                  <w:t>D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2"/>
                    <w:szCs w:val="22"/>
                  </w:rPr>
                  <w:t>E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2"/>
                    <w:szCs w:val="22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2"/>
                    <w:szCs w:val="22"/>
                  </w:rPr>
                  <w:t>U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2"/>
                    <w:szCs w:val="22"/>
                  </w:rPr>
                  <w:t>S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2"/>
                    <w:szCs w:val="22"/>
                  </w:rPr>
                  <w:t>U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2"/>
                    <w:szCs w:val="22"/>
                  </w:rPr>
                  <w:t>A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2"/>
                    <w:szCs w:val="22"/>
                  </w:rPr>
                  <w:t>R</w:t>
                </w:r>
                <w:r>
                  <w:rPr>
                    <w:rFonts w:cs="Calibri" w:hAnsi="Calibri" w:eastAsia="Calibri" w:ascii="Calibri"/>
                    <w:spacing w:val="-3"/>
                    <w:w w:val="100"/>
                    <w:position w:val="1"/>
                    <w:sz w:val="22"/>
                    <w:szCs w:val="22"/>
                  </w:rPr>
                  <w:t>I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2"/>
                    <w:szCs w:val="22"/>
                  </w:rPr>
                  <w:t>OS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2"/>
                    <w:szCs w:val="22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2"/>
                    <w:szCs w:val="22"/>
                  </w:rPr>
                  <w:t>EN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2"/>
                    <w:szCs w:val="22"/>
                  </w:rPr>
                  <w:t> </w:t>
                </w:r>
                <w:r>
                  <w:rPr>
                    <w:rFonts w:cs="Calibri" w:hAnsi="Calibri" w:eastAsia="Calibri" w:ascii="Calibri"/>
                    <w:spacing w:val="-2"/>
                    <w:w w:val="100"/>
                    <w:position w:val="1"/>
                    <w:sz w:val="22"/>
                    <w:szCs w:val="22"/>
                  </w:rPr>
                  <w:t>E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2"/>
                    <w:szCs w:val="22"/>
                  </w:rPr>
                  <w:t>L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2"/>
                    <w:szCs w:val="22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2"/>
                    <w:szCs w:val="22"/>
                  </w:rPr>
                  <w:t>A</w:t>
                </w:r>
                <w:r>
                  <w:rPr>
                    <w:rFonts w:cs="Calibri" w:hAnsi="Calibri" w:eastAsia="Calibri" w:ascii="Calibri"/>
                    <w:spacing w:val="-2"/>
                    <w:w w:val="100"/>
                    <w:position w:val="1"/>
                    <w:sz w:val="22"/>
                    <w:szCs w:val="22"/>
                  </w:rPr>
                  <w:t>Ñ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2"/>
                    <w:szCs w:val="22"/>
                  </w:rPr>
                  <w:t>O: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0"/>
                    <w:sz w:val="22"/>
                    <w:szCs w:val="22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296.53pt;margin-top:740.816pt;width:24.3763pt;height:13.04pt;mso-position-horizontal-relative:page;mso-position-vertical-relative:page;z-index:-1306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22"/>
                    <w:szCs w:val="22"/>
                  </w:rPr>
                  <w:jc w:val="left"/>
                  <w:spacing w:lineRule="exact" w:line="240"/>
                  <w:ind w:left="20" w:right="-33"/>
                </w:pP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2"/>
                    <w:szCs w:val="22"/>
                  </w:rPr>
                  <w:t>1</w:t>
                </w:r>
                <w:r>
                  <w:rPr>
                    <w:rFonts w:cs="Calibri" w:hAnsi="Calibri" w:eastAsia="Calibri" w:ascii="Calibri"/>
                    <w:spacing w:val="-2"/>
                    <w:w w:val="100"/>
                    <w:position w:val="1"/>
                    <w:sz w:val="22"/>
                    <w:szCs w:val="22"/>
                  </w:rPr>
                  <w:t>7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2"/>
                    <w:szCs w:val="22"/>
                  </w:rPr>
                  <w:t>1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2"/>
                    <w:szCs w:val="22"/>
                  </w:rPr>
                  <w:t>6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0"/>
                    <w:sz w:val="22"/>
                    <w:szCs w:val="22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68.864pt;margin-top:774.11pt;width:425.014pt;height:11.6358pt;mso-position-horizontal-relative:page;mso-position-vertical-relative:page;z-index:-1305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18"/>
                    <w:szCs w:val="18"/>
                  </w:rPr>
                  <w:jc w:val="left"/>
                  <w:spacing w:lineRule="exact" w:line="200"/>
                  <w:ind w:left="20" w:right="-29"/>
                </w:pP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v.</w:t>
                </w:r>
                <w:r>
                  <w:rPr>
                    <w:rFonts w:cs="Calibri" w:hAnsi="Calibri" w:eastAsia="Calibri" w:ascii="Calibri"/>
                    <w:color w:val="FFFFFF"/>
                    <w:spacing w:val="-2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1"/>
                    <w:w w:val="100"/>
                    <w:sz w:val="18"/>
                    <w:szCs w:val="18"/>
                  </w:rPr>
                  <w:t>R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ío</w:t>
                </w:r>
                <w:r>
                  <w:rPr>
                    <w:rFonts w:cs="Calibri" w:hAnsi="Calibri" w:eastAsia="Calibri" w:ascii="Calibri"/>
                    <w:color w:val="FFFFFF"/>
                    <w:spacing w:val="-4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ma</w:t>
                </w:r>
                <w:r>
                  <w:rPr>
                    <w:rFonts w:cs="Calibri" w:hAnsi="Calibri" w:eastAsia="Calibri" w:ascii="Calibri"/>
                    <w:color w:val="FFFFFF"/>
                    <w:spacing w:val="1"/>
                    <w:w w:val="100"/>
                    <w:sz w:val="18"/>
                    <w:szCs w:val="18"/>
                  </w:rPr>
                  <w:t>z</w:t>
                </w:r>
                <w:r>
                  <w:rPr>
                    <w:rFonts w:cs="Calibri" w:hAnsi="Calibri" w:eastAsia="Calibri" w:ascii="Calibri"/>
                    <w:color w:val="FFFFFF"/>
                    <w:spacing w:val="1"/>
                    <w:w w:val="100"/>
                    <w:sz w:val="18"/>
                    <w:szCs w:val="18"/>
                  </w:rPr>
                  <w:t>o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n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as</w:t>
                </w:r>
                <w:r>
                  <w:rPr>
                    <w:rFonts w:cs="Calibri" w:hAnsi="Calibri" w:eastAsia="Calibri" w:ascii="Calibri"/>
                    <w:color w:val="FFFFFF"/>
                    <w:spacing w:val="-3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N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37-271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y</w:t>
                </w:r>
                <w:r>
                  <w:rPr>
                    <w:rFonts w:cs="Calibri" w:hAnsi="Calibri" w:eastAsia="Calibri" w:ascii="Calibri"/>
                    <w:color w:val="FFFFFF"/>
                    <w:spacing w:val="-4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-</w:t>
                </w:r>
                <w:r>
                  <w:rPr>
                    <w:rFonts w:cs="Calibri" w:hAnsi="Calibri" w:eastAsia="Calibri" w:ascii="Calibri"/>
                    <w:color w:val="FFFFFF"/>
                    <w:spacing w:val="-2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1"/>
                    <w:w w:val="100"/>
                    <w:sz w:val="18"/>
                    <w:szCs w:val="18"/>
                  </w:rPr>
                  <w:t>V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illal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e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n</w:t>
                </w:r>
                <w:r>
                  <w:rPr>
                    <w:rFonts w:cs="Calibri" w:hAnsi="Calibri" w:eastAsia="Calibri" w:ascii="Calibri"/>
                    <w:color w:val="FFFFFF"/>
                    <w:spacing w:val="1"/>
                    <w:w w:val="100"/>
                    <w:sz w:val="18"/>
                    <w:szCs w:val="18"/>
                  </w:rPr>
                  <w:t>g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u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Calibri" w:hAnsi="Calibri" w:eastAsia="Calibri" w:ascii="Calibri"/>
                    <w:color w:val="FFFFFF"/>
                    <w:spacing w:val="-4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Symbol" w:hAnsi="Symbol" w:eastAsia="Symbol" w:ascii="Symbol"/>
                    <w:color w:val="FFFFFF"/>
                    <w:spacing w:val="0"/>
                    <w:w w:val="100"/>
                    <w:sz w:val="18"/>
                    <w:szCs w:val="18"/>
                  </w:rPr>
                </w:r>
                <w:r>
                  <w:rPr>
                    <w:rFonts w:cs="Times New Roman" w:hAnsi="Times New Roman" w:eastAsia="Times New Roman" w:ascii="Times New Roman"/>
                    <w:color w:val="FFFFFF"/>
                    <w:spacing w:val="-12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1"/>
                    <w:w w:val="100"/>
                    <w:sz w:val="18"/>
                    <w:szCs w:val="18"/>
                  </w:rPr>
                  <w:t>Q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u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ito</w:t>
                </w:r>
                <w:r>
                  <w:rPr>
                    <w:rFonts w:cs="Calibri" w:hAnsi="Calibri" w:eastAsia="Calibri" w:ascii="Calibri"/>
                    <w:color w:val="FFFFFF"/>
                    <w:spacing w:val="-4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1"/>
                    <w:w w:val="100"/>
                    <w:sz w:val="18"/>
                    <w:szCs w:val="18"/>
                  </w:rPr>
                  <w:t>E</w:t>
                </w:r>
                <w:r>
                  <w:rPr>
                    <w:rFonts w:cs="Calibri" w:hAnsi="Calibri" w:eastAsia="Calibri" w:ascii="Calibri"/>
                    <w:color w:val="FFFFFF"/>
                    <w:spacing w:val="1"/>
                    <w:w w:val="100"/>
                    <w:sz w:val="18"/>
                    <w:szCs w:val="18"/>
                  </w:rPr>
                  <w:t>c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u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d</w:t>
                </w:r>
                <w:r>
                  <w:rPr>
                    <w:rFonts w:cs="Calibri" w:hAnsi="Calibri" w:eastAsia="Calibri" w:ascii="Calibri"/>
                    <w:color w:val="FFFFFF"/>
                    <w:spacing w:val="1"/>
                    <w:w w:val="100"/>
                    <w:sz w:val="18"/>
                    <w:szCs w:val="18"/>
                  </w:rPr>
                  <w:t>o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r</w:t>
                </w:r>
                <w:r>
                  <w:rPr>
                    <w:rFonts w:cs="Calibri" w:hAnsi="Calibri" w:eastAsia="Calibri" w:ascii="Calibri"/>
                    <w:color w:val="FFFFFF"/>
                    <w:spacing w:val="-4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Symbol" w:hAnsi="Symbol" w:eastAsia="Symbol" w:ascii="Symbol"/>
                    <w:color w:val="FFFFFF"/>
                    <w:spacing w:val="0"/>
                    <w:w w:val="100"/>
                    <w:sz w:val="18"/>
                    <w:szCs w:val="18"/>
                  </w:rPr>
                </w:r>
                <w:r>
                  <w:rPr>
                    <w:rFonts w:cs="Times New Roman" w:hAnsi="Times New Roman" w:eastAsia="Times New Roman" w:ascii="Times New Roman"/>
                    <w:color w:val="FFFFFF"/>
                    <w:spacing w:val="-7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1"/>
                    <w:w w:val="100"/>
                    <w:sz w:val="18"/>
                    <w:szCs w:val="18"/>
                  </w:rPr>
                  <w:t>T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e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lf.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2"/>
                    <w:w w:val="100"/>
                    <w:sz w:val="18"/>
                    <w:szCs w:val="18"/>
                  </w:rPr>
                  <w:t>0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2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3829-900</w:t>
                </w:r>
                <w:r>
                  <w:rPr>
                    <w:rFonts w:cs="Calibri" w:hAnsi="Calibri" w:eastAsia="Calibri" w:ascii="Calibri"/>
                    <w:color w:val="FFFFFF"/>
                    <w:spacing w:val="-5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Symbol" w:hAnsi="Symbol" w:eastAsia="Symbol" w:ascii="Symbol"/>
                    <w:color w:val="FFFFFF"/>
                    <w:spacing w:val="0"/>
                    <w:w w:val="100"/>
                    <w:sz w:val="18"/>
                    <w:szCs w:val="18"/>
                  </w:rPr>
                </w:r>
                <w:r>
                  <w:rPr>
                    <w:rFonts w:cs="Times New Roman" w:hAnsi="Times New Roman" w:eastAsia="Times New Roman" w:ascii="Times New Roman"/>
                    <w:color w:val="FFFFFF"/>
                    <w:spacing w:val="-7"/>
                    <w:w w:val="100"/>
                    <w:sz w:val="18"/>
                    <w:szCs w:val="18"/>
                  </w:rPr>
                  <w:t> </w:t>
                </w:r>
                <w:hyperlink r:id="rId4">
                  <w:r>
                    <w:rPr>
                      <w:rFonts w:cs="Calibri" w:hAnsi="Calibri" w:eastAsia="Calibri" w:ascii="Calibri"/>
                      <w:color w:val="FFFFFF"/>
                      <w:spacing w:val="1"/>
                      <w:w w:val="100"/>
                      <w:sz w:val="18"/>
                      <w:szCs w:val="18"/>
                    </w:rPr>
                    <w:t>w</w:t>
                  </w:r>
                  <w:r>
                    <w:rPr>
                      <w:rFonts w:cs="Calibri" w:hAnsi="Calibri" w:eastAsia="Calibri" w:ascii="Calibri"/>
                      <w:color w:val="FFFFFF"/>
                      <w:spacing w:val="1"/>
                      <w:w w:val="100"/>
                      <w:sz w:val="18"/>
                      <w:szCs w:val="18"/>
                    </w:rPr>
                    <w:t>w</w:t>
                  </w:r>
                  <w:r>
                    <w:rPr>
                      <w:rFonts w:cs="Calibri" w:hAnsi="Calibri" w:eastAsia="Calibri" w:ascii="Calibri"/>
                      <w:color w:val="FFFFFF"/>
                      <w:spacing w:val="1"/>
                      <w:w w:val="100"/>
                      <w:sz w:val="18"/>
                      <w:szCs w:val="18"/>
                    </w:rPr>
                    <w:t>w</w:t>
                  </w:r>
                  <w:r>
                    <w:rPr>
                      <w:rFonts w:cs="Calibri" w:hAnsi="Calibri" w:eastAsia="Calibri" w:ascii="Calibri"/>
                      <w:color w:val="FFFFFF"/>
                      <w:spacing w:val="0"/>
                      <w:w w:val="100"/>
                      <w:sz w:val="18"/>
                      <w:szCs w:val="18"/>
                    </w:rPr>
                    <w:t>.ia</w:t>
                  </w:r>
                  <w:r>
                    <w:rPr>
                      <w:rFonts w:cs="Calibri" w:hAnsi="Calibri" w:eastAsia="Calibri" w:ascii="Calibri"/>
                      <w:color w:val="FFFFFF"/>
                      <w:spacing w:val="-1"/>
                      <w:w w:val="100"/>
                      <w:sz w:val="18"/>
                      <w:szCs w:val="18"/>
                    </w:rPr>
                    <w:t>e</w:t>
                  </w:r>
                  <w:r>
                    <w:rPr>
                      <w:rFonts w:cs="Calibri" w:hAnsi="Calibri" w:eastAsia="Calibri" w:ascii="Calibri"/>
                      <w:color w:val="FFFFFF"/>
                      <w:spacing w:val="-1"/>
                      <w:w w:val="100"/>
                      <w:sz w:val="18"/>
                      <w:szCs w:val="18"/>
                    </w:rPr>
                    <w:t>n</w:t>
                  </w:r>
                  <w:r>
                    <w:rPr>
                      <w:rFonts w:cs="Calibri" w:hAnsi="Calibri" w:eastAsia="Calibri" w:ascii="Calibri"/>
                      <w:color w:val="FFFFFF"/>
                      <w:spacing w:val="0"/>
                      <w:w w:val="100"/>
                      <w:sz w:val="18"/>
                      <w:szCs w:val="18"/>
                    </w:rPr>
                    <w:t>.</w:t>
                  </w:r>
                  <w:r>
                    <w:rPr>
                      <w:rFonts w:cs="Calibri" w:hAnsi="Calibri" w:eastAsia="Calibri" w:ascii="Calibri"/>
                      <w:color w:val="FFFFFF"/>
                      <w:spacing w:val="-1"/>
                      <w:w w:val="100"/>
                      <w:sz w:val="18"/>
                      <w:szCs w:val="18"/>
                    </w:rPr>
                    <w:t>e</w:t>
                  </w:r>
                  <w:r>
                    <w:rPr>
                      <w:rFonts w:cs="Calibri" w:hAnsi="Calibri" w:eastAsia="Calibri" w:ascii="Calibri"/>
                      <w:color w:val="FFFFFF"/>
                      <w:spacing w:val="-1"/>
                      <w:w w:val="100"/>
                      <w:sz w:val="18"/>
                      <w:szCs w:val="18"/>
                    </w:rPr>
                    <w:t>d</w:t>
                  </w:r>
                  <w:r>
                    <w:rPr>
                      <w:rFonts w:cs="Calibri" w:hAnsi="Calibri" w:eastAsia="Calibri" w:ascii="Calibri"/>
                      <w:color w:val="FFFFFF"/>
                      <w:spacing w:val="-1"/>
                      <w:w w:val="100"/>
                      <w:sz w:val="18"/>
                      <w:szCs w:val="18"/>
                    </w:rPr>
                    <w:t>u</w:t>
                  </w:r>
                  <w:r>
                    <w:rPr>
                      <w:rFonts w:cs="Calibri" w:hAnsi="Calibri" w:eastAsia="Calibri" w:ascii="Calibri"/>
                      <w:color w:val="FFFFFF"/>
                      <w:spacing w:val="0"/>
                      <w:w w:val="100"/>
                      <w:sz w:val="18"/>
                      <w:szCs w:val="18"/>
                    </w:rPr>
                    <w:t>.</w:t>
                  </w:r>
                  <w:r>
                    <w:rPr>
                      <w:rFonts w:cs="Calibri" w:hAnsi="Calibri" w:eastAsia="Calibri" w:ascii="Calibri"/>
                      <w:color w:val="FFFFFF"/>
                      <w:spacing w:val="-1"/>
                      <w:w w:val="100"/>
                      <w:sz w:val="18"/>
                      <w:szCs w:val="18"/>
                    </w:rPr>
                    <w:t>e</w:t>
                  </w:r>
                  <w:r>
                    <w:rPr>
                      <w:rFonts w:cs="Calibri" w:hAnsi="Calibri" w:eastAsia="Calibri" w:ascii="Calibri"/>
                      <w:color w:val="FFFFFF"/>
                      <w:spacing w:val="0"/>
                      <w:w w:val="100"/>
                      <w:sz w:val="18"/>
                      <w:szCs w:val="18"/>
                    </w:rPr>
                    <w:t>c</w:t>
                  </w:r>
                  <w:r>
                    <w:rPr>
                      <w:rFonts w:cs="Calibri" w:hAnsi="Calibri" w:eastAsia="Calibri" w:ascii="Calibri"/>
                      <w:color w:val="FFFFFF"/>
                      <w:spacing w:val="-1"/>
                      <w:w w:val="100"/>
                      <w:sz w:val="18"/>
                      <w:szCs w:val="18"/>
                    </w:rPr>
                    <w:t> </w:t>
                  </w:r>
                  <w:r>
                    <w:rPr>
                      <w:rFonts w:cs="Symbol" w:hAnsi="Symbol" w:eastAsia="Symbol" w:ascii="Symbol"/>
                      <w:color w:val="FFFFFF"/>
                      <w:spacing w:val="0"/>
                      <w:w w:val="100"/>
                      <w:sz w:val="18"/>
                      <w:szCs w:val="18"/>
                    </w:rPr>
                  </w:r>
                </w:hyperlink>
                <w:r>
                  <w:rPr>
                    <w:rFonts w:cs="Times New Roman" w:hAnsi="Times New Roman" w:eastAsia="Times New Roman" w:ascii="Times New Roman"/>
                    <w:color w:val="FFFFFF"/>
                    <w:spacing w:val="-4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-2"/>
                    <w:w w:val="100"/>
                    <w:sz w:val="18"/>
                    <w:szCs w:val="18"/>
                  </w:rPr>
                  <w:t>I</w:t>
                </w:r>
                <w:r>
                  <w:rPr>
                    <w:rFonts w:cs="Calibri" w:hAnsi="Calibri" w:eastAsia="Calibri" w:ascii="Calibri"/>
                    <w:color w:val="FFFFFF"/>
                    <w:spacing w:val="-3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E</w:t>
                </w:r>
                <w:r>
                  <w:rPr>
                    <w:rFonts w:cs="Calibri" w:hAnsi="Calibri" w:eastAsia="Calibri" w:ascii="Calibri"/>
                    <w:color w:val="FFFFFF"/>
                    <w:spacing w:val="-3"/>
                    <w:w w:val="100"/>
                    <w:sz w:val="18"/>
                    <w:szCs w:val="18"/>
                  </w:rPr>
                  <w:t>N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U</w:t>
                </w:r>
                <w:r>
                  <w:rPr>
                    <w:rFonts w:cs="Calibri" w:hAnsi="Calibri" w:eastAsia="Calibri" w:ascii="Calibri"/>
                    <w:color w:val="FFFFFF"/>
                    <w:spacing w:val="-4"/>
                    <w:w w:val="100"/>
                    <w:sz w:val="18"/>
                    <w:szCs w:val="18"/>
                  </w:rPr>
                  <w:t>n</w:t>
                </w:r>
                <w:r>
                  <w:rPr>
                    <w:rFonts w:cs="Calibri" w:hAnsi="Calibri" w:eastAsia="Calibri" w:ascii="Calibri"/>
                    <w:color w:val="FFFFFF"/>
                    <w:spacing w:val="-3"/>
                    <w:w w:val="100"/>
                    <w:sz w:val="18"/>
                    <w:szCs w:val="18"/>
                  </w:rPr>
                  <w:t>i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v</w:t>
                </w:r>
                <w:r>
                  <w:rPr>
                    <w:rFonts w:cs="Calibri" w:hAnsi="Calibri" w:eastAsia="Calibri" w:ascii="Calibri"/>
                    <w:color w:val="FFFFFF"/>
                    <w:spacing w:val="-3"/>
                    <w:w w:val="100"/>
                    <w:sz w:val="18"/>
                    <w:szCs w:val="18"/>
                  </w:rPr>
                  <w:t>e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r</w:t>
                </w:r>
                <w:r>
                  <w:rPr>
                    <w:rFonts w:cs="Calibri" w:hAnsi="Calibri" w:eastAsia="Calibri" w:ascii="Calibri"/>
                    <w:color w:val="FFFFFF"/>
                    <w:spacing w:val="-4"/>
                    <w:w w:val="100"/>
                    <w:sz w:val="18"/>
                    <w:szCs w:val="18"/>
                  </w:rPr>
                  <w:t>s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i</w:t>
                </w:r>
                <w:r>
                  <w:rPr>
                    <w:rFonts w:cs="Calibri" w:hAnsi="Calibri" w:eastAsia="Calibri" w:ascii="Calibri"/>
                    <w:color w:val="FFFFFF"/>
                    <w:spacing w:val="-3"/>
                    <w:w w:val="100"/>
                    <w:sz w:val="18"/>
                    <w:szCs w:val="18"/>
                  </w:rPr>
                  <w:t>d</w:t>
                </w:r>
                <w:r>
                  <w:rPr>
                    <w:rFonts w:cs="Calibri" w:hAnsi="Calibri" w:eastAsia="Calibri" w:ascii="Calibri"/>
                    <w:color w:val="FFFFFF"/>
                    <w:spacing w:val="-2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d</w:t>
                </w:r>
                <w:r>
                  <w:rPr>
                    <w:rFonts w:cs="Calibri" w:hAnsi="Calibri" w:eastAsia="Calibri" w:ascii="Calibri"/>
                    <w:color w:val="000000"/>
                    <w:spacing w:val="0"/>
                    <w:w w:val="10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group style="position:absolute;margin-left:24.41pt;margin-top:608.827pt;width:545.73pt;height:183.935pt;mso-position-horizontal-relative:page;mso-position-vertical-relative:page;z-index:-1304" coordorigin="488,12177" coordsize="10915,3679">
          <v:shape type="#_x0000_t75" style="position:absolute;left:7542;top:12177;width:3839;height:3200">
            <v:imagedata o:title="" r:id="rId1"/>
          </v:shape>
          <v:shape style="position:absolute;left:493;top:15381;width:10905;height:469" coordorigin="493,15381" coordsize="10905,469" path="m493,15850l11398,15850,11398,15381,493,15381,493,15850xe" filled="t" fillcolor="#044E9F" stroked="f">
            <v:path arrowok="t"/>
            <v:fill/>
          </v:shape>
          <v:shape type="#_x0000_t75" style="position:absolute;left:9938;top:15481;width:975;height:225">
            <v:imagedata o:title="" r:id="rId2"/>
          </v:shape>
          <v:shape type="#_x0000_t75" style="position:absolute;left:492;top:15382;width:10906;height:468">
            <v:imagedata o:title="" r:id="rId3"/>
          </v:shape>
          <w10:wrap type="none"/>
        </v:group>
      </w:pict>
    </w:r>
    <w:r>
      <w:pict>
        <v:shape type="#_x0000_t202" style="position:absolute;margin-left:84.104pt;margin-top:671.73pt;width:213.865pt;height:17.96pt;mso-position-horizontal-relative:page;mso-position-vertical-relative:page;z-index:-1303" filled="f" stroked="f">
          <v:textbox inset="0,0,0,0">
            <w:txbxContent>
              <w:p>
                <w:pPr>
                  <w:rPr>
                    <w:rFonts w:cs="Calibri Light" w:hAnsi="Calibri Light" w:eastAsia="Calibri Light" w:ascii="Calibri Light"/>
                    <w:sz w:val="32"/>
                    <w:szCs w:val="32"/>
                  </w:rPr>
                  <w:jc w:val="left"/>
                  <w:spacing w:lineRule="exact" w:line="320"/>
                  <w:ind w:left="20" w:right="-48"/>
                </w:pPr>
                <w:r>
                  <w:rPr>
                    <w:rFonts w:cs="Calibri Light" w:hAnsi="Calibri Light" w:eastAsia="Calibri Light" w:ascii="Calibri Light"/>
                    <w:color w:val="2E5395"/>
                    <w:spacing w:val="0"/>
                    <w:w w:val="100"/>
                    <w:position w:val="1"/>
                    <w:sz w:val="32"/>
                    <w:szCs w:val="32"/>
                  </w:rPr>
                  <w:t>S</w:t>
                </w:r>
                <w:r>
                  <w:rPr>
                    <w:rFonts w:cs="Calibri Light" w:hAnsi="Calibri Light" w:eastAsia="Calibri Light" w:ascii="Calibri Light"/>
                    <w:color w:val="2E5395"/>
                    <w:spacing w:val="1"/>
                    <w:w w:val="100"/>
                    <w:position w:val="1"/>
                    <w:sz w:val="32"/>
                    <w:szCs w:val="32"/>
                  </w:rPr>
                  <w:t>U</w:t>
                </w:r>
                <w:r>
                  <w:rPr>
                    <w:rFonts w:cs="Calibri Light" w:hAnsi="Calibri Light" w:eastAsia="Calibri Light" w:ascii="Calibri Light"/>
                    <w:color w:val="2E5395"/>
                    <w:spacing w:val="0"/>
                    <w:w w:val="100"/>
                    <w:position w:val="1"/>
                    <w:sz w:val="32"/>
                    <w:szCs w:val="32"/>
                  </w:rPr>
                  <w:t>S</w:t>
                </w:r>
                <w:r>
                  <w:rPr>
                    <w:rFonts w:cs="Calibri Light" w:hAnsi="Calibri Light" w:eastAsia="Calibri Light" w:ascii="Calibri Light"/>
                    <w:color w:val="2E5395"/>
                    <w:spacing w:val="-1"/>
                    <w:w w:val="100"/>
                    <w:position w:val="1"/>
                    <w:sz w:val="32"/>
                    <w:szCs w:val="32"/>
                  </w:rPr>
                  <w:t>C</w:t>
                </w:r>
                <w:r>
                  <w:rPr>
                    <w:rFonts w:cs="Calibri Light" w:hAnsi="Calibri Light" w:eastAsia="Calibri Light" w:ascii="Calibri Light"/>
                    <w:color w:val="2E5395"/>
                    <w:spacing w:val="0"/>
                    <w:w w:val="100"/>
                    <w:position w:val="1"/>
                    <w:sz w:val="32"/>
                    <w:szCs w:val="32"/>
                  </w:rPr>
                  <w:t>R</w:t>
                </w:r>
                <w:r>
                  <w:rPr>
                    <w:rFonts w:cs="Calibri Light" w:hAnsi="Calibri Light" w:eastAsia="Calibri Light" w:ascii="Calibri Light"/>
                    <w:color w:val="2E5395"/>
                    <w:spacing w:val="1"/>
                    <w:w w:val="100"/>
                    <w:position w:val="1"/>
                    <w:sz w:val="32"/>
                    <w:szCs w:val="32"/>
                  </w:rPr>
                  <w:t>I</w:t>
                </w:r>
                <w:r>
                  <w:rPr>
                    <w:rFonts w:cs="Calibri Light" w:hAnsi="Calibri Light" w:eastAsia="Calibri Light" w:ascii="Calibri Light"/>
                    <w:color w:val="2E5395"/>
                    <w:spacing w:val="1"/>
                    <w:w w:val="100"/>
                    <w:position w:val="1"/>
                    <w:sz w:val="32"/>
                    <w:szCs w:val="32"/>
                  </w:rPr>
                  <w:t>P</w:t>
                </w:r>
                <w:r>
                  <w:rPr>
                    <w:rFonts w:cs="Calibri Light" w:hAnsi="Calibri Light" w:eastAsia="Calibri Light" w:ascii="Calibri Light"/>
                    <w:color w:val="2E5395"/>
                    <w:spacing w:val="0"/>
                    <w:w w:val="100"/>
                    <w:position w:val="1"/>
                    <w:sz w:val="32"/>
                    <w:szCs w:val="32"/>
                  </w:rPr>
                  <w:t>CIÓN</w:t>
                </w:r>
                <w:r>
                  <w:rPr>
                    <w:rFonts w:cs="Calibri Light" w:hAnsi="Calibri Light" w:eastAsia="Calibri Light" w:ascii="Calibri Light"/>
                    <w:color w:val="2E5395"/>
                    <w:spacing w:val="-17"/>
                    <w:w w:val="100"/>
                    <w:position w:val="1"/>
                    <w:sz w:val="32"/>
                    <w:szCs w:val="32"/>
                  </w:rPr>
                  <w:t> </w:t>
                </w:r>
                <w:r>
                  <w:rPr>
                    <w:rFonts w:cs="Calibri Light" w:hAnsi="Calibri Light" w:eastAsia="Calibri Light" w:ascii="Calibri Light"/>
                    <w:color w:val="2E5395"/>
                    <w:spacing w:val="0"/>
                    <w:w w:val="100"/>
                    <w:position w:val="1"/>
                    <w:sz w:val="32"/>
                    <w:szCs w:val="32"/>
                  </w:rPr>
                  <w:t>A</w:t>
                </w:r>
                <w:r>
                  <w:rPr>
                    <w:rFonts w:cs="Calibri Light" w:hAnsi="Calibri Light" w:eastAsia="Calibri Light" w:ascii="Calibri Light"/>
                    <w:color w:val="2E5395"/>
                    <w:spacing w:val="-2"/>
                    <w:w w:val="100"/>
                    <w:position w:val="1"/>
                    <w:sz w:val="32"/>
                    <w:szCs w:val="32"/>
                  </w:rPr>
                  <w:t> </w:t>
                </w:r>
                <w:r>
                  <w:rPr>
                    <w:rFonts w:cs="Calibri Light" w:hAnsi="Calibri Light" w:eastAsia="Calibri Light" w:ascii="Calibri Light"/>
                    <w:color w:val="2E5395"/>
                    <w:spacing w:val="0"/>
                    <w:w w:val="100"/>
                    <w:position w:val="1"/>
                    <w:sz w:val="32"/>
                    <w:szCs w:val="32"/>
                  </w:rPr>
                  <w:t>B</w:t>
                </w:r>
                <w:r>
                  <w:rPr>
                    <w:rFonts w:cs="Calibri Light" w:hAnsi="Calibri Light" w:eastAsia="Calibri Light" w:ascii="Calibri Light"/>
                    <w:color w:val="2E5395"/>
                    <w:spacing w:val="2"/>
                    <w:w w:val="100"/>
                    <w:position w:val="1"/>
                    <w:sz w:val="32"/>
                    <w:szCs w:val="32"/>
                  </w:rPr>
                  <w:t>A</w:t>
                </w:r>
                <w:r>
                  <w:rPr>
                    <w:rFonts w:cs="Calibri Light" w:hAnsi="Calibri Light" w:eastAsia="Calibri Light" w:ascii="Calibri Light"/>
                    <w:color w:val="2E5395"/>
                    <w:spacing w:val="0"/>
                    <w:w w:val="100"/>
                    <w:position w:val="1"/>
                    <w:sz w:val="32"/>
                    <w:szCs w:val="32"/>
                  </w:rPr>
                  <w:t>SES</w:t>
                </w:r>
                <w:r>
                  <w:rPr>
                    <w:rFonts w:cs="Calibri Light" w:hAnsi="Calibri Light" w:eastAsia="Calibri Light" w:ascii="Calibri Light"/>
                    <w:color w:val="2E5395"/>
                    <w:spacing w:val="-9"/>
                    <w:w w:val="100"/>
                    <w:position w:val="1"/>
                    <w:sz w:val="32"/>
                    <w:szCs w:val="32"/>
                  </w:rPr>
                  <w:t> </w:t>
                </w:r>
                <w:r>
                  <w:rPr>
                    <w:rFonts w:cs="Calibri Light" w:hAnsi="Calibri Light" w:eastAsia="Calibri Light" w:ascii="Calibri Light"/>
                    <w:color w:val="2E5395"/>
                    <w:spacing w:val="0"/>
                    <w:w w:val="100"/>
                    <w:position w:val="1"/>
                    <w:sz w:val="32"/>
                    <w:szCs w:val="32"/>
                  </w:rPr>
                  <w:t>DE</w:t>
                </w:r>
                <w:r>
                  <w:rPr>
                    <w:rFonts w:cs="Calibri Light" w:hAnsi="Calibri Light" w:eastAsia="Calibri Light" w:ascii="Calibri Light"/>
                    <w:color w:val="2E5395"/>
                    <w:spacing w:val="-1"/>
                    <w:w w:val="100"/>
                    <w:position w:val="1"/>
                    <w:sz w:val="32"/>
                    <w:szCs w:val="32"/>
                  </w:rPr>
                  <w:t> </w:t>
                </w:r>
                <w:r>
                  <w:rPr>
                    <w:rFonts w:cs="Calibri Light" w:hAnsi="Calibri Light" w:eastAsia="Calibri Light" w:ascii="Calibri Light"/>
                    <w:color w:val="2E5395"/>
                    <w:spacing w:val="1"/>
                    <w:w w:val="100"/>
                    <w:position w:val="1"/>
                    <w:sz w:val="32"/>
                    <w:szCs w:val="32"/>
                  </w:rPr>
                  <w:t>D</w:t>
                </w:r>
                <w:r>
                  <w:rPr>
                    <w:rFonts w:cs="Calibri Light" w:hAnsi="Calibri Light" w:eastAsia="Calibri Light" w:ascii="Calibri Light"/>
                    <w:color w:val="2E5395"/>
                    <w:spacing w:val="2"/>
                    <w:w w:val="100"/>
                    <w:position w:val="1"/>
                    <w:sz w:val="32"/>
                    <w:szCs w:val="32"/>
                  </w:rPr>
                  <w:t>A</w:t>
                </w:r>
                <w:r>
                  <w:rPr>
                    <w:rFonts w:cs="Calibri Light" w:hAnsi="Calibri Light" w:eastAsia="Calibri Light" w:ascii="Calibri Light"/>
                    <w:color w:val="2E5395"/>
                    <w:spacing w:val="0"/>
                    <w:w w:val="100"/>
                    <w:position w:val="1"/>
                    <w:sz w:val="32"/>
                    <w:szCs w:val="32"/>
                  </w:rPr>
                  <w:t>TOS</w:t>
                </w:r>
                <w:r>
                  <w:rPr>
                    <w:rFonts w:cs="Calibri Light" w:hAnsi="Calibri Light" w:eastAsia="Calibri Light" w:ascii="Calibri Light"/>
                    <w:color w:val="000000"/>
                    <w:spacing w:val="0"/>
                    <w:w w:val="100"/>
                    <w:position w:val="0"/>
                    <w:sz w:val="32"/>
                    <w:szCs w:val="32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84.104pt;margin-top:714.18pt;width:427.066pt;height:42.076pt;mso-position-horizontal-relative:page;mso-position-vertical-relative:page;z-index:-1302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22"/>
                    <w:szCs w:val="22"/>
                  </w:rPr>
                  <w:jc w:val="left"/>
                  <w:spacing w:lineRule="exact" w:line="240"/>
                  <w:ind w:left="20" w:right="-33"/>
                </w:pP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2"/>
                    <w:szCs w:val="22"/>
                  </w:rPr>
                  <w:t>L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2"/>
                    <w:szCs w:val="22"/>
                  </w:rPr>
                  <w:t>a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2"/>
                    <w:szCs w:val="22"/>
                  </w:rPr>
                  <w:t> </w:t>
                </w:r>
                <w:r>
                  <w:rPr>
                    <w:rFonts w:cs="Calibri" w:hAnsi="Calibri" w:eastAsia="Calibri" w:ascii="Calibri"/>
                    <w:spacing w:val="6"/>
                    <w:w w:val="100"/>
                    <w:position w:val="1"/>
                    <w:sz w:val="22"/>
                    <w:szCs w:val="22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2"/>
                    <w:szCs w:val="22"/>
                  </w:rPr>
                  <w:t>suscr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2"/>
                    <w:szCs w:val="22"/>
                  </w:rPr>
                  <w:t>i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2"/>
                    <w:szCs w:val="22"/>
                  </w:rPr>
                  <w:t>p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2"/>
                    <w:szCs w:val="22"/>
                  </w:rPr>
                  <w:t>c</w:t>
                </w:r>
                <w:r>
                  <w:rPr>
                    <w:rFonts w:cs="Calibri" w:hAnsi="Calibri" w:eastAsia="Calibri" w:ascii="Calibri"/>
                    <w:spacing w:val="-3"/>
                    <w:w w:val="100"/>
                    <w:position w:val="1"/>
                    <w:sz w:val="22"/>
                    <w:szCs w:val="22"/>
                  </w:rPr>
                  <w:t>i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2"/>
                    <w:szCs w:val="22"/>
                  </w:rPr>
                  <w:t>ó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2"/>
                    <w:szCs w:val="22"/>
                  </w:rPr>
                  <w:t>n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2"/>
                    <w:szCs w:val="22"/>
                  </w:rPr>
                  <w:t> </w:t>
                </w:r>
                <w:r>
                  <w:rPr>
                    <w:rFonts w:cs="Calibri" w:hAnsi="Calibri" w:eastAsia="Calibri" w:ascii="Calibri"/>
                    <w:spacing w:val="5"/>
                    <w:w w:val="100"/>
                    <w:position w:val="1"/>
                    <w:sz w:val="22"/>
                    <w:szCs w:val="22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2"/>
                    <w:szCs w:val="22"/>
                  </w:rPr>
                  <w:t>a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2"/>
                    <w:szCs w:val="22"/>
                  </w:rPr>
                  <w:t> </w:t>
                </w:r>
                <w:r>
                  <w:rPr>
                    <w:rFonts w:cs="Calibri" w:hAnsi="Calibri" w:eastAsia="Calibri" w:ascii="Calibri"/>
                    <w:spacing w:val="6"/>
                    <w:w w:val="100"/>
                    <w:position w:val="1"/>
                    <w:sz w:val="22"/>
                    <w:szCs w:val="22"/>
                  </w:rPr>
                  <w:t> 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2"/>
                    <w:szCs w:val="22"/>
                  </w:rPr>
                  <w:t>b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2"/>
                    <w:szCs w:val="22"/>
                  </w:rPr>
                  <w:t>as</w:t>
                </w:r>
                <w:r>
                  <w:rPr>
                    <w:rFonts w:cs="Calibri" w:hAnsi="Calibri" w:eastAsia="Calibri" w:ascii="Calibri"/>
                    <w:spacing w:val="-2"/>
                    <w:w w:val="100"/>
                    <w:position w:val="1"/>
                    <w:sz w:val="22"/>
                    <w:szCs w:val="22"/>
                  </w:rPr>
                  <w:t>e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2"/>
                    <w:szCs w:val="22"/>
                  </w:rPr>
                  <w:t>s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2"/>
                    <w:szCs w:val="22"/>
                  </w:rPr>
                  <w:t> </w:t>
                </w:r>
                <w:r>
                  <w:rPr>
                    <w:rFonts w:cs="Calibri" w:hAnsi="Calibri" w:eastAsia="Calibri" w:ascii="Calibri"/>
                    <w:spacing w:val="6"/>
                    <w:w w:val="100"/>
                    <w:position w:val="1"/>
                    <w:sz w:val="22"/>
                    <w:szCs w:val="22"/>
                  </w:rPr>
                  <w:t> 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2"/>
                    <w:szCs w:val="22"/>
                  </w:rPr>
                  <w:t>d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2"/>
                    <w:szCs w:val="22"/>
                  </w:rPr>
                  <w:t>e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2"/>
                    <w:szCs w:val="22"/>
                  </w:rPr>
                  <w:t> </w:t>
                </w:r>
                <w:r>
                  <w:rPr>
                    <w:rFonts w:cs="Calibri" w:hAnsi="Calibri" w:eastAsia="Calibri" w:ascii="Calibri"/>
                    <w:spacing w:val="4"/>
                    <w:w w:val="100"/>
                    <w:position w:val="1"/>
                    <w:sz w:val="22"/>
                    <w:szCs w:val="22"/>
                  </w:rPr>
                  <w:t> 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2"/>
                    <w:szCs w:val="22"/>
                  </w:rPr>
                  <w:t>d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2"/>
                    <w:szCs w:val="22"/>
                  </w:rPr>
                  <w:t>at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2"/>
                    <w:szCs w:val="22"/>
                  </w:rPr>
                  <w:t>o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2"/>
                    <w:szCs w:val="22"/>
                  </w:rPr>
                  <w:t>s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2"/>
                    <w:szCs w:val="22"/>
                  </w:rPr>
                  <w:t> </w:t>
                </w:r>
                <w:r>
                  <w:rPr>
                    <w:rFonts w:cs="Calibri" w:hAnsi="Calibri" w:eastAsia="Calibri" w:ascii="Calibri"/>
                    <w:spacing w:val="4"/>
                    <w:w w:val="100"/>
                    <w:position w:val="1"/>
                    <w:sz w:val="22"/>
                    <w:szCs w:val="22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2"/>
                    <w:szCs w:val="22"/>
                  </w:rPr>
                  <w:t>es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2"/>
                    <w:szCs w:val="22"/>
                  </w:rPr>
                  <w:t> </w:t>
                </w:r>
                <w:r>
                  <w:rPr>
                    <w:rFonts w:cs="Calibri" w:hAnsi="Calibri" w:eastAsia="Calibri" w:ascii="Calibri"/>
                    <w:spacing w:val="7"/>
                    <w:w w:val="100"/>
                    <w:position w:val="1"/>
                    <w:sz w:val="22"/>
                    <w:szCs w:val="22"/>
                  </w:rPr>
                  <w:t> 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2"/>
                    <w:szCs w:val="22"/>
                  </w:rPr>
                  <w:t>u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2"/>
                    <w:szCs w:val="22"/>
                  </w:rPr>
                  <w:t>n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2"/>
                    <w:szCs w:val="22"/>
                  </w:rPr>
                  <w:t>a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2"/>
                    <w:szCs w:val="22"/>
                  </w:rPr>
                  <w:t> </w:t>
                </w:r>
                <w:r>
                  <w:rPr>
                    <w:rFonts w:cs="Calibri" w:hAnsi="Calibri" w:eastAsia="Calibri" w:ascii="Calibri"/>
                    <w:spacing w:val="6"/>
                    <w:w w:val="100"/>
                    <w:position w:val="1"/>
                    <w:sz w:val="22"/>
                    <w:szCs w:val="22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2"/>
                    <w:szCs w:val="22"/>
                  </w:rPr>
                  <w:t>i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2"/>
                    <w:szCs w:val="22"/>
                  </w:rPr>
                  <w:t>n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2"/>
                    <w:szCs w:val="22"/>
                  </w:rPr>
                  <w:t>v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2"/>
                    <w:szCs w:val="22"/>
                  </w:rPr>
                  <w:t>ers</w:t>
                </w:r>
                <w:r>
                  <w:rPr>
                    <w:rFonts w:cs="Calibri" w:hAnsi="Calibri" w:eastAsia="Calibri" w:ascii="Calibri"/>
                    <w:spacing w:val="-2"/>
                    <w:w w:val="100"/>
                    <w:position w:val="1"/>
                    <w:sz w:val="22"/>
                    <w:szCs w:val="22"/>
                  </w:rPr>
                  <w:t>i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2"/>
                    <w:szCs w:val="22"/>
                  </w:rPr>
                  <w:t>ó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2"/>
                    <w:szCs w:val="22"/>
                  </w:rPr>
                  <w:t>n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2"/>
                    <w:szCs w:val="22"/>
                  </w:rPr>
                  <w:t> </w:t>
                </w:r>
                <w:r>
                  <w:rPr>
                    <w:rFonts w:cs="Calibri" w:hAnsi="Calibri" w:eastAsia="Calibri" w:ascii="Calibri"/>
                    <w:spacing w:val="3"/>
                    <w:w w:val="100"/>
                    <w:position w:val="1"/>
                    <w:sz w:val="22"/>
                    <w:szCs w:val="22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2"/>
                    <w:szCs w:val="22"/>
                  </w:rPr>
                  <w:t>es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2"/>
                    <w:szCs w:val="22"/>
                  </w:rPr>
                  <w:t>t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2"/>
                    <w:szCs w:val="22"/>
                  </w:rPr>
                  <w:t>ra</w:t>
                </w:r>
                <w:r>
                  <w:rPr>
                    <w:rFonts w:cs="Calibri" w:hAnsi="Calibri" w:eastAsia="Calibri" w:ascii="Calibri"/>
                    <w:spacing w:val="-2"/>
                    <w:w w:val="100"/>
                    <w:position w:val="1"/>
                    <w:sz w:val="22"/>
                    <w:szCs w:val="22"/>
                  </w:rPr>
                  <w:t>t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2"/>
                    <w:szCs w:val="22"/>
                  </w:rPr>
                  <w:t>égica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2"/>
                    <w:szCs w:val="22"/>
                  </w:rPr>
                  <w:t> </w:t>
                </w:r>
                <w:r>
                  <w:rPr>
                    <w:rFonts w:cs="Calibri" w:hAnsi="Calibri" w:eastAsia="Calibri" w:ascii="Calibri"/>
                    <w:spacing w:val="6"/>
                    <w:w w:val="100"/>
                    <w:position w:val="1"/>
                    <w:sz w:val="22"/>
                    <w:szCs w:val="22"/>
                  </w:rPr>
                  <w:t> 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2"/>
                    <w:szCs w:val="22"/>
                  </w:rPr>
                  <w:t>q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2"/>
                    <w:szCs w:val="22"/>
                  </w:rPr>
                  <w:t>u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2"/>
                    <w:szCs w:val="22"/>
                  </w:rPr>
                  <w:t>e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2"/>
                    <w:szCs w:val="22"/>
                  </w:rPr>
                  <w:t> </w:t>
                </w:r>
                <w:r>
                  <w:rPr>
                    <w:rFonts w:cs="Calibri" w:hAnsi="Calibri" w:eastAsia="Calibri" w:ascii="Calibri"/>
                    <w:spacing w:val="6"/>
                    <w:w w:val="100"/>
                    <w:position w:val="1"/>
                    <w:sz w:val="22"/>
                    <w:szCs w:val="22"/>
                  </w:rPr>
                  <w:t> 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2"/>
                    <w:szCs w:val="22"/>
                  </w:rPr>
                  <w:t>p</w:t>
                </w:r>
                <w:r>
                  <w:rPr>
                    <w:rFonts w:cs="Calibri" w:hAnsi="Calibri" w:eastAsia="Calibri" w:ascii="Calibri"/>
                    <w:spacing w:val="-3"/>
                    <w:w w:val="100"/>
                    <w:position w:val="1"/>
                    <w:sz w:val="22"/>
                    <w:szCs w:val="22"/>
                  </w:rPr>
                  <w:t>r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2"/>
                    <w:szCs w:val="22"/>
                  </w:rPr>
                  <w:t>o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2"/>
                    <w:szCs w:val="22"/>
                  </w:rPr>
                  <w:t>p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2"/>
                    <w:szCs w:val="22"/>
                  </w:rPr>
                  <w:t>o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2"/>
                    <w:szCs w:val="22"/>
                  </w:rPr>
                  <w:t>rc</w:t>
                </w:r>
                <w:r>
                  <w:rPr>
                    <w:rFonts w:cs="Calibri" w:hAnsi="Calibri" w:eastAsia="Calibri" w:ascii="Calibri"/>
                    <w:spacing w:val="-3"/>
                    <w:w w:val="100"/>
                    <w:position w:val="1"/>
                    <w:sz w:val="22"/>
                    <w:szCs w:val="22"/>
                  </w:rPr>
                  <w:t>i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2"/>
                    <w:szCs w:val="22"/>
                  </w:rPr>
                  <w:t>o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2"/>
                    <w:szCs w:val="22"/>
                  </w:rPr>
                  <w:t>n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2"/>
                    <w:szCs w:val="22"/>
                  </w:rPr>
                  <w:t>a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2"/>
                    <w:szCs w:val="22"/>
                  </w:rPr>
                  <w:t> </w:t>
                </w:r>
                <w:r>
                  <w:rPr>
                    <w:rFonts w:cs="Calibri" w:hAnsi="Calibri" w:eastAsia="Calibri" w:ascii="Calibri"/>
                    <w:spacing w:val="6"/>
                    <w:w w:val="100"/>
                    <w:position w:val="1"/>
                    <w:sz w:val="22"/>
                    <w:szCs w:val="22"/>
                  </w:rPr>
                  <w:t> 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2"/>
                    <w:szCs w:val="22"/>
                  </w:rPr>
                  <w:t>u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2"/>
                    <w:szCs w:val="22"/>
                  </w:rPr>
                  <w:t>n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2"/>
                    <w:szCs w:val="22"/>
                  </w:rPr>
                  <w:t> </w:t>
                </w:r>
                <w:r>
                  <w:rPr>
                    <w:rFonts w:cs="Calibri" w:hAnsi="Calibri" w:eastAsia="Calibri" w:ascii="Calibri"/>
                    <w:spacing w:val="5"/>
                    <w:w w:val="100"/>
                    <w:position w:val="1"/>
                    <w:sz w:val="22"/>
                    <w:szCs w:val="22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2"/>
                    <w:szCs w:val="22"/>
                  </w:rPr>
                  <w:t>acc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2"/>
                    <w:szCs w:val="22"/>
                  </w:rPr>
                  <w:t>e</w:t>
                </w:r>
                <w:r>
                  <w:rPr>
                    <w:rFonts w:cs="Calibri" w:hAnsi="Calibri" w:eastAsia="Calibri" w:ascii="Calibri"/>
                    <w:spacing w:val="-2"/>
                    <w:w w:val="100"/>
                    <w:position w:val="1"/>
                    <w:sz w:val="22"/>
                    <w:szCs w:val="22"/>
                  </w:rPr>
                  <w:t>s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2"/>
                    <w:szCs w:val="22"/>
                  </w:rPr>
                  <w:t>o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0"/>
                    <w:sz w:val="22"/>
                    <w:szCs w:val="22"/>
                  </w:rPr>
                </w:r>
              </w:p>
              <w:p>
                <w:pPr>
                  <w:rPr>
                    <w:rFonts w:cs="Calibri" w:hAnsi="Calibri" w:eastAsia="Calibri" w:ascii="Calibri"/>
                    <w:sz w:val="22"/>
                    <w:szCs w:val="22"/>
                  </w:rPr>
                  <w:jc w:val="left"/>
                  <w:spacing w:before="22" w:lineRule="auto" w:line="259"/>
                  <w:ind w:left="20" w:right="-20"/>
                </w:pPr>
                <w:r>
                  <w:rPr>
                    <w:rFonts w:cs="Calibri" w:hAnsi="Calibri" w:eastAsia="Calibri" w:ascii="Calibri"/>
                    <w:spacing w:val="0"/>
                    <w:w w:val="100"/>
                    <w:sz w:val="22"/>
                    <w:szCs w:val="22"/>
                  </w:rPr>
                  <w:t>i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sz w:val="22"/>
                    <w:szCs w:val="22"/>
                  </w:rPr>
                  <w:t>n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sz w:val="22"/>
                    <w:szCs w:val="22"/>
                  </w:rPr>
                  <w:t>v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2"/>
                    <w:szCs w:val="22"/>
                  </w:rPr>
                  <w:t>al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sz w:val="22"/>
                    <w:szCs w:val="22"/>
                  </w:rPr>
                  <w:t>u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2"/>
                    <w:szCs w:val="22"/>
                  </w:rPr>
                  <w:t>a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sz w:val="22"/>
                    <w:szCs w:val="22"/>
                  </w:rPr>
                  <w:t>b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2"/>
                    <w:szCs w:val="22"/>
                  </w:rPr>
                  <w:t>le</w:t>
                </w:r>
                <w:r>
                  <w:rPr>
                    <w:rFonts w:cs="Calibri" w:hAnsi="Calibri" w:eastAsia="Calibri" w:ascii="Calibri"/>
                    <w:spacing w:val="3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2"/>
                    <w:szCs w:val="22"/>
                  </w:rPr>
                  <w:t>a</w:t>
                </w:r>
                <w:r>
                  <w:rPr>
                    <w:rFonts w:cs="Calibri" w:hAnsi="Calibri" w:eastAsia="Calibri" w:ascii="Calibri"/>
                    <w:spacing w:val="3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2"/>
                    <w:szCs w:val="22"/>
                  </w:rPr>
                  <w:t>i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sz w:val="22"/>
                    <w:szCs w:val="22"/>
                  </w:rPr>
                  <w:t>n</w:t>
                </w:r>
                <w:r>
                  <w:rPr>
                    <w:rFonts w:cs="Calibri" w:hAnsi="Calibri" w:eastAsia="Calibri" w:ascii="Calibri"/>
                    <w:spacing w:val="-3"/>
                    <w:w w:val="100"/>
                    <w:sz w:val="22"/>
                    <w:szCs w:val="22"/>
                  </w:rPr>
                  <w:t>f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sz w:val="22"/>
                    <w:szCs w:val="22"/>
                  </w:rPr>
                  <w:t>o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2"/>
                    <w:szCs w:val="22"/>
                  </w:rPr>
                  <w:t>r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sz w:val="22"/>
                    <w:szCs w:val="22"/>
                  </w:rPr>
                  <w:t>m</w:t>
                </w:r>
                <w:r>
                  <w:rPr>
                    <w:rFonts w:cs="Calibri" w:hAnsi="Calibri" w:eastAsia="Calibri" w:ascii="Calibri"/>
                    <w:spacing w:val="-3"/>
                    <w:w w:val="100"/>
                    <w:sz w:val="22"/>
                    <w:szCs w:val="22"/>
                  </w:rPr>
                  <w:t>a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2"/>
                    <w:szCs w:val="22"/>
                  </w:rPr>
                  <w:t>ci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sz w:val="22"/>
                    <w:szCs w:val="22"/>
                  </w:rPr>
                  <w:t>ó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2"/>
                    <w:szCs w:val="22"/>
                  </w:rPr>
                  <w:t>n</w:t>
                </w:r>
                <w:r>
                  <w:rPr>
                    <w:rFonts w:cs="Calibri" w:hAnsi="Calibri" w:eastAsia="Calibri" w:ascii="Calibri"/>
                    <w:spacing w:val="2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Calibri" w:hAnsi="Calibri" w:eastAsia="Calibri" w:ascii="Calibri"/>
                    <w:spacing w:val="-3"/>
                    <w:w w:val="100"/>
                    <w:sz w:val="22"/>
                    <w:szCs w:val="22"/>
                  </w:rPr>
                  <w:t>a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2"/>
                    <w:szCs w:val="22"/>
                  </w:rPr>
                  <w:t>ctual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sz w:val="22"/>
                    <w:szCs w:val="22"/>
                  </w:rPr>
                  <w:t>i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sz w:val="22"/>
                    <w:szCs w:val="22"/>
                  </w:rPr>
                  <w:t>z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2"/>
                    <w:szCs w:val="22"/>
                  </w:rPr>
                  <w:t>a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sz w:val="22"/>
                    <w:szCs w:val="22"/>
                  </w:rPr>
                  <w:t>d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2"/>
                    <w:szCs w:val="22"/>
                  </w:rPr>
                  <w:t>a</w:t>
                </w:r>
                <w:r>
                  <w:rPr>
                    <w:rFonts w:cs="Calibri" w:hAnsi="Calibri" w:eastAsia="Calibri" w:ascii="Calibri"/>
                    <w:spacing w:val="3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2"/>
                    <w:szCs w:val="22"/>
                  </w:rPr>
                  <w:t>y</w:t>
                </w:r>
                <w:r>
                  <w:rPr>
                    <w:rFonts w:cs="Calibri" w:hAnsi="Calibri" w:eastAsia="Calibri" w:ascii="Calibri"/>
                    <w:spacing w:val="4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sz w:val="22"/>
                    <w:szCs w:val="22"/>
                  </w:rPr>
                  <w:t>d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2"/>
                    <w:szCs w:val="22"/>
                  </w:rPr>
                  <w:t>e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2"/>
                    <w:szCs w:val="22"/>
                  </w:rPr>
                  <w:t>alta</w:t>
                </w:r>
                <w:r>
                  <w:rPr>
                    <w:rFonts w:cs="Calibri" w:hAnsi="Calibri" w:eastAsia="Calibri" w:ascii="Calibri"/>
                    <w:spacing w:val="3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2"/>
                    <w:szCs w:val="22"/>
                  </w:rPr>
                  <w:t>cali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sz w:val="22"/>
                    <w:szCs w:val="22"/>
                  </w:rPr>
                  <w:t>d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2"/>
                    <w:szCs w:val="22"/>
                  </w:rPr>
                  <w:t>a</w:t>
                </w:r>
                <w:r>
                  <w:rPr>
                    <w:rFonts w:cs="Calibri" w:hAnsi="Calibri" w:eastAsia="Calibri" w:ascii="Calibri"/>
                    <w:spacing w:val="-3"/>
                    <w:w w:val="100"/>
                    <w:sz w:val="22"/>
                    <w:szCs w:val="22"/>
                  </w:rPr>
                  <w:t>d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2"/>
                    <w:szCs w:val="22"/>
                  </w:rPr>
                  <w:t>,</w:t>
                </w:r>
                <w:r>
                  <w:rPr>
                    <w:rFonts w:cs="Calibri" w:hAnsi="Calibri" w:eastAsia="Calibri" w:ascii="Calibri"/>
                    <w:spacing w:val="3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2"/>
                    <w:szCs w:val="22"/>
                  </w:rPr>
                  <w:t>es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sz w:val="22"/>
                    <w:szCs w:val="22"/>
                  </w:rPr>
                  <w:t>e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sz w:val="22"/>
                    <w:szCs w:val="22"/>
                  </w:rPr>
                  <w:t>n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2"/>
                    <w:szCs w:val="22"/>
                  </w:rPr>
                  <w:t>cial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sz w:val="22"/>
                    <w:szCs w:val="22"/>
                  </w:rPr>
                  <w:t>p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2"/>
                    <w:szCs w:val="22"/>
                  </w:rPr>
                  <w:t>ara</w:t>
                </w:r>
                <w:r>
                  <w:rPr>
                    <w:rFonts w:cs="Calibri" w:hAnsi="Calibri" w:eastAsia="Calibri" w:ascii="Calibri"/>
                    <w:spacing w:val="2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2"/>
                    <w:szCs w:val="22"/>
                  </w:rPr>
                  <w:t>el</w:t>
                </w:r>
                <w:r>
                  <w:rPr>
                    <w:rFonts w:cs="Calibri" w:hAnsi="Calibri" w:eastAsia="Calibri" w:ascii="Calibri"/>
                    <w:spacing w:val="3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Calibri" w:hAnsi="Calibri" w:eastAsia="Calibri" w:ascii="Calibri"/>
                    <w:spacing w:val="-3"/>
                    <w:w w:val="100"/>
                    <w:sz w:val="22"/>
                    <w:szCs w:val="22"/>
                  </w:rPr>
                  <w:t>d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2"/>
                    <w:szCs w:val="22"/>
                  </w:rPr>
                  <w:t>esarr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sz w:val="22"/>
                    <w:szCs w:val="22"/>
                  </w:rPr>
                  <w:t>o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2"/>
                    <w:szCs w:val="22"/>
                  </w:rPr>
                  <w:t>l</w:t>
                </w:r>
                <w:r>
                  <w:rPr>
                    <w:rFonts w:cs="Calibri" w:hAnsi="Calibri" w:eastAsia="Calibri" w:ascii="Calibri"/>
                    <w:spacing w:val="-3"/>
                    <w:w w:val="100"/>
                    <w:sz w:val="22"/>
                    <w:szCs w:val="22"/>
                  </w:rPr>
                  <w:t>l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2"/>
                    <w:szCs w:val="22"/>
                  </w:rPr>
                  <w:t>o</w:t>
                </w:r>
                <w:r>
                  <w:rPr>
                    <w:rFonts w:cs="Calibri" w:hAnsi="Calibri" w:eastAsia="Calibri" w:ascii="Calibri"/>
                    <w:spacing w:val="2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2"/>
                    <w:szCs w:val="22"/>
                  </w:rPr>
                  <w:t>aca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sz w:val="22"/>
                    <w:szCs w:val="22"/>
                  </w:rPr>
                  <w:t>d</w:t>
                </w:r>
                <w:r>
                  <w:rPr>
                    <w:rFonts w:cs="Calibri" w:hAnsi="Calibri" w:eastAsia="Calibri" w:ascii="Calibri"/>
                    <w:spacing w:val="-2"/>
                    <w:w w:val="100"/>
                    <w:sz w:val="22"/>
                    <w:szCs w:val="22"/>
                  </w:rPr>
                  <w:t>é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sz w:val="22"/>
                    <w:szCs w:val="22"/>
                  </w:rPr>
                  <w:t>m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2"/>
                    <w:szCs w:val="22"/>
                  </w:rPr>
                  <w:t>ic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sz w:val="22"/>
                    <w:szCs w:val="22"/>
                  </w:rPr>
                  <w:t>o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2"/>
                    <w:szCs w:val="22"/>
                  </w:rPr>
                  <w:t>,</w:t>
                </w:r>
                <w:r>
                  <w:rPr>
                    <w:rFonts w:cs="Calibri" w:hAnsi="Calibri" w:eastAsia="Calibri" w:ascii="Calibri"/>
                    <w:spacing w:val="3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Calibri" w:hAnsi="Calibri" w:eastAsia="Calibri" w:ascii="Calibri"/>
                    <w:spacing w:val="-3"/>
                    <w:w w:val="100"/>
                    <w:sz w:val="22"/>
                    <w:szCs w:val="22"/>
                  </w:rPr>
                  <w:t>l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2"/>
                    <w:szCs w:val="22"/>
                  </w:rPr>
                  <w:t>a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2"/>
                    <w:szCs w:val="22"/>
                  </w:rPr>
                  <w:t>i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sz w:val="22"/>
                    <w:szCs w:val="22"/>
                  </w:rPr>
                  <w:t>n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sz w:val="22"/>
                    <w:szCs w:val="22"/>
                  </w:rPr>
                  <w:t>v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2"/>
                    <w:szCs w:val="22"/>
                  </w:rPr>
                  <w:t>es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sz w:val="22"/>
                    <w:szCs w:val="22"/>
                  </w:rPr>
                  <w:t>t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2"/>
                    <w:szCs w:val="22"/>
                  </w:rPr>
                  <w:t>i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sz w:val="22"/>
                    <w:szCs w:val="22"/>
                  </w:rPr>
                  <w:t>g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2"/>
                    <w:szCs w:val="22"/>
                  </w:rPr>
                  <w:t>ac</w:t>
                </w:r>
                <w:r>
                  <w:rPr>
                    <w:rFonts w:cs="Calibri" w:hAnsi="Calibri" w:eastAsia="Calibri" w:ascii="Calibri"/>
                    <w:spacing w:val="-2"/>
                    <w:w w:val="100"/>
                    <w:sz w:val="22"/>
                    <w:szCs w:val="22"/>
                  </w:rPr>
                  <w:t>i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sz w:val="22"/>
                    <w:szCs w:val="22"/>
                  </w:rPr>
                  <w:t>ó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2"/>
                    <w:szCs w:val="22"/>
                  </w:rPr>
                  <w:t>n</w:t>
                </w:r>
                <w:r>
                  <w:rPr>
                    <w:rFonts w:cs="Calibri" w:hAnsi="Calibri" w:eastAsia="Calibri" w:ascii="Calibri"/>
                    <w:spacing w:val="-3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2"/>
                    <w:szCs w:val="22"/>
                  </w:rPr>
                  <w:t>y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2"/>
                    <w:szCs w:val="22"/>
                  </w:rPr>
                  <w:t>la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Calibri" w:hAnsi="Calibri" w:eastAsia="Calibri" w:ascii="Calibri"/>
                    <w:spacing w:val="-2"/>
                    <w:w w:val="100"/>
                    <w:sz w:val="22"/>
                    <w:szCs w:val="22"/>
                  </w:rPr>
                  <w:t>t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sz w:val="22"/>
                    <w:szCs w:val="22"/>
                  </w:rPr>
                  <w:t>o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sz w:val="22"/>
                    <w:szCs w:val="22"/>
                  </w:rPr>
                  <w:t>m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2"/>
                    <w:szCs w:val="22"/>
                  </w:rPr>
                  <w:t>a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2"/>
                    <w:szCs w:val="22"/>
                  </w:rPr>
                  <w:t>de</w:t>
                </w:r>
                <w:r>
                  <w:rPr>
                    <w:rFonts w:cs="Calibri" w:hAnsi="Calibri" w:eastAsia="Calibri" w:ascii="Calibri"/>
                    <w:spacing w:val="-4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sz w:val="22"/>
                    <w:szCs w:val="22"/>
                  </w:rPr>
                  <w:t>d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2"/>
                    <w:szCs w:val="22"/>
                  </w:rPr>
                  <w:t>ecisi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sz w:val="22"/>
                    <w:szCs w:val="22"/>
                  </w:rPr>
                  <w:t>o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sz w:val="22"/>
                    <w:szCs w:val="22"/>
                  </w:rPr>
                  <w:t>n</w:t>
                </w:r>
                <w:r>
                  <w:rPr>
                    <w:rFonts w:cs="Calibri" w:hAnsi="Calibri" w:eastAsia="Calibri" w:ascii="Calibri"/>
                    <w:spacing w:val="-2"/>
                    <w:w w:val="100"/>
                    <w:sz w:val="22"/>
                    <w:szCs w:val="22"/>
                  </w:rPr>
                  <w:t>e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2"/>
                    <w:szCs w:val="22"/>
                  </w:rPr>
                  <w:t>s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2"/>
                    <w:szCs w:val="22"/>
                  </w:rPr>
                  <w:t>in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sz w:val="22"/>
                    <w:szCs w:val="22"/>
                  </w:rPr>
                  <w:t>f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sz w:val="22"/>
                    <w:szCs w:val="22"/>
                  </w:rPr>
                  <w:t>o</w:t>
                </w:r>
                <w:r>
                  <w:rPr>
                    <w:rFonts w:cs="Calibri" w:hAnsi="Calibri" w:eastAsia="Calibri" w:ascii="Calibri"/>
                    <w:spacing w:val="-3"/>
                    <w:w w:val="100"/>
                    <w:sz w:val="22"/>
                    <w:szCs w:val="22"/>
                  </w:rPr>
                  <w:t>r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sz w:val="22"/>
                    <w:szCs w:val="22"/>
                  </w:rPr>
                  <w:t>m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2"/>
                    <w:szCs w:val="22"/>
                  </w:rPr>
                  <w:t>a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sz w:val="22"/>
                    <w:szCs w:val="22"/>
                  </w:rPr>
                  <w:t>d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2"/>
                    <w:szCs w:val="22"/>
                  </w:rPr>
                  <w:t>a</w:t>
                </w:r>
                <w:r>
                  <w:rPr>
                    <w:rFonts w:cs="Calibri" w:hAnsi="Calibri" w:eastAsia="Calibri" w:ascii="Calibri"/>
                    <w:spacing w:val="2"/>
                    <w:w w:val="100"/>
                    <w:sz w:val="22"/>
                    <w:szCs w:val="22"/>
                  </w:rPr>
                  <w:t>s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2"/>
                    <w:szCs w:val="22"/>
                  </w:rPr>
                  <w:t>.</w:t>
                </w:r>
              </w:p>
            </w:txbxContent>
          </v:textbox>
          <w10:wrap type="none"/>
        </v:shape>
      </w:pict>
    </w:r>
    <w:r>
      <w:pict>
        <v:shape type="#_x0000_t202" style="position:absolute;margin-left:68.864pt;margin-top:774.11pt;width:425.014pt;height:11.6358pt;mso-position-horizontal-relative:page;mso-position-vertical-relative:page;z-index:-1301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18"/>
                    <w:szCs w:val="18"/>
                  </w:rPr>
                  <w:jc w:val="left"/>
                  <w:spacing w:lineRule="exact" w:line="200"/>
                  <w:ind w:left="20" w:right="-29"/>
                </w:pP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v.</w:t>
                </w:r>
                <w:r>
                  <w:rPr>
                    <w:rFonts w:cs="Calibri" w:hAnsi="Calibri" w:eastAsia="Calibri" w:ascii="Calibri"/>
                    <w:color w:val="FFFFFF"/>
                    <w:spacing w:val="-2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1"/>
                    <w:w w:val="100"/>
                    <w:sz w:val="18"/>
                    <w:szCs w:val="18"/>
                  </w:rPr>
                  <w:t>R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ío</w:t>
                </w:r>
                <w:r>
                  <w:rPr>
                    <w:rFonts w:cs="Calibri" w:hAnsi="Calibri" w:eastAsia="Calibri" w:ascii="Calibri"/>
                    <w:color w:val="FFFFFF"/>
                    <w:spacing w:val="-4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ma</w:t>
                </w:r>
                <w:r>
                  <w:rPr>
                    <w:rFonts w:cs="Calibri" w:hAnsi="Calibri" w:eastAsia="Calibri" w:ascii="Calibri"/>
                    <w:color w:val="FFFFFF"/>
                    <w:spacing w:val="1"/>
                    <w:w w:val="100"/>
                    <w:sz w:val="18"/>
                    <w:szCs w:val="18"/>
                  </w:rPr>
                  <w:t>z</w:t>
                </w:r>
                <w:r>
                  <w:rPr>
                    <w:rFonts w:cs="Calibri" w:hAnsi="Calibri" w:eastAsia="Calibri" w:ascii="Calibri"/>
                    <w:color w:val="FFFFFF"/>
                    <w:spacing w:val="1"/>
                    <w:w w:val="100"/>
                    <w:sz w:val="18"/>
                    <w:szCs w:val="18"/>
                  </w:rPr>
                  <w:t>o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n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as</w:t>
                </w:r>
                <w:r>
                  <w:rPr>
                    <w:rFonts w:cs="Calibri" w:hAnsi="Calibri" w:eastAsia="Calibri" w:ascii="Calibri"/>
                    <w:color w:val="FFFFFF"/>
                    <w:spacing w:val="-3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N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37-271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y</w:t>
                </w:r>
                <w:r>
                  <w:rPr>
                    <w:rFonts w:cs="Calibri" w:hAnsi="Calibri" w:eastAsia="Calibri" w:ascii="Calibri"/>
                    <w:color w:val="FFFFFF"/>
                    <w:spacing w:val="-4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-</w:t>
                </w:r>
                <w:r>
                  <w:rPr>
                    <w:rFonts w:cs="Calibri" w:hAnsi="Calibri" w:eastAsia="Calibri" w:ascii="Calibri"/>
                    <w:color w:val="FFFFFF"/>
                    <w:spacing w:val="-2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1"/>
                    <w:w w:val="100"/>
                    <w:sz w:val="18"/>
                    <w:szCs w:val="18"/>
                  </w:rPr>
                  <w:t>V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illal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e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n</w:t>
                </w:r>
                <w:r>
                  <w:rPr>
                    <w:rFonts w:cs="Calibri" w:hAnsi="Calibri" w:eastAsia="Calibri" w:ascii="Calibri"/>
                    <w:color w:val="FFFFFF"/>
                    <w:spacing w:val="1"/>
                    <w:w w:val="100"/>
                    <w:sz w:val="18"/>
                    <w:szCs w:val="18"/>
                  </w:rPr>
                  <w:t>g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u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Calibri" w:hAnsi="Calibri" w:eastAsia="Calibri" w:ascii="Calibri"/>
                    <w:color w:val="FFFFFF"/>
                    <w:spacing w:val="-4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Symbol" w:hAnsi="Symbol" w:eastAsia="Symbol" w:ascii="Symbol"/>
                    <w:color w:val="FFFFFF"/>
                    <w:spacing w:val="0"/>
                    <w:w w:val="100"/>
                    <w:sz w:val="18"/>
                    <w:szCs w:val="18"/>
                  </w:rPr>
                </w:r>
                <w:r>
                  <w:rPr>
                    <w:rFonts w:cs="Times New Roman" w:hAnsi="Times New Roman" w:eastAsia="Times New Roman" w:ascii="Times New Roman"/>
                    <w:color w:val="FFFFFF"/>
                    <w:spacing w:val="-12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1"/>
                    <w:w w:val="100"/>
                    <w:sz w:val="18"/>
                    <w:szCs w:val="18"/>
                  </w:rPr>
                  <w:t>Q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u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ito</w:t>
                </w:r>
                <w:r>
                  <w:rPr>
                    <w:rFonts w:cs="Calibri" w:hAnsi="Calibri" w:eastAsia="Calibri" w:ascii="Calibri"/>
                    <w:color w:val="FFFFFF"/>
                    <w:spacing w:val="-4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1"/>
                    <w:w w:val="100"/>
                    <w:sz w:val="18"/>
                    <w:szCs w:val="18"/>
                  </w:rPr>
                  <w:t>E</w:t>
                </w:r>
                <w:r>
                  <w:rPr>
                    <w:rFonts w:cs="Calibri" w:hAnsi="Calibri" w:eastAsia="Calibri" w:ascii="Calibri"/>
                    <w:color w:val="FFFFFF"/>
                    <w:spacing w:val="1"/>
                    <w:w w:val="100"/>
                    <w:sz w:val="18"/>
                    <w:szCs w:val="18"/>
                  </w:rPr>
                  <w:t>c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u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d</w:t>
                </w:r>
                <w:r>
                  <w:rPr>
                    <w:rFonts w:cs="Calibri" w:hAnsi="Calibri" w:eastAsia="Calibri" w:ascii="Calibri"/>
                    <w:color w:val="FFFFFF"/>
                    <w:spacing w:val="1"/>
                    <w:w w:val="100"/>
                    <w:sz w:val="18"/>
                    <w:szCs w:val="18"/>
                  </w:rPr>
                  <w:t>o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r</w:t>
                </w:r>
                <w:r>
                  <w:rPr>
                    <w:rFonts w:cs="Calibri" w:hAnsi="Calibri" w:eastAsia="Calibri" w:ascii="Calibri"/>
                    <w:color w:val="FFFFFF"/>
                    <w:spacing w:val="-4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Symbol" w:hAnsi="Symbol" w:eastAsia="Symbol" w:ascii="Symbol"/>
                    <w:color w:val="FFFFFF"/>
                    <w:spacing w:val="0"/>
                    <w:w w:val="100"/>
                    <w:sz w:val="18"/>
                    <w:szCs w:val="18"/>
                  </w:rPr>
                </w:r>
                <w:r>
                  <w:rPr>
                    <w:rFonts w:cs="Times New Roman" w:hAnsi="Times New Roman" w:eastAsia="Times New Roman" w:ascii="Times New Roman"/>
                    <w:color w:val="FFFFFF"/>
                    <w:spacing w:val="-7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1"/>
                    <w:w w:val="100"/>
                    <w:sz w:val="18"/>
                    <w:szCs w:val="18"/>
                  </w:rPr>
                  <w:t>T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e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lf.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2"/>
                    <w:w w:val="100"/>
                    <w:sz w:val="18"/>
                    <w:szCs w:val="18"/>
                  </w:rPr>
                  <w:t>0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2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3829-900</w:t>
                </w:r>
                <w:r>
                  <w:rPr>
                    <w:rFonts w:cs="Calibri" w:hAnsi="Calibri" w:eastAsia="Calibri" w:ascii="Calibri"/>
                    <w:color w:val="FFFFFF"/>
                    <w:spacing w:val="-5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Symbol" w:hAnsi="Symbol" w:eastAsia="Symbol" w:ascii="Symbol"/>
                    <w:color w:val="FFFFFF"/>
                    <w:spacing w:val="0"/>
                    <w:w w:val="100"/>
                    <w:sz w:val="18"/>
                    <w:szCs w:val="18"/>
                  </w:rPr>
                </w:r>
                <w:r>
                  <w:rPr>
                    <w:rFonts w:cs="Times New Roman" w:hAnsi="Times New Roman" w:eastAsia="Times New Roman" w:ascii="Times New Roman"/>
                    <w:color w:val="FFFFFF"/>
                    <w:spacing w:val="-7"/>
                    <w:w w:val="100"/>
                    <w:sz w:val="18"/>
                    <w:szCs w:val="18"/>
                  </w:rPr>
                  <w:t> </w:t>
                </w:r>
                <w:hyperlink r:id="rId4">
                  <w:r>
                    <w:rPr>
                      <w:rFonts w:cs="Calibri" w:hAnsi="Calibri" w:eastAsia="Calibri" w:ascii="Calibri"/>
                      <w:color w:val="FFFFFF"/>
                      <w:spacing w:val="1"/>
                      <w:w w:val="100"/>
                      <w:sz w:val="18"/>
                      <w:szCs w:val="18"/>
                    </w:rPr>
                    <w:t>w</w:t>
                  </w:r>
                  <w:r>
                    <w:rPr>
                      <w:rFonts w:cs="Calibri" w:hAnsi="Calibri" w:eastAsia="Calibri" w:ascii="Calibri"/>
                      <w:color w:val="FFFFFF"/>
                      <w:spacing w:val="1"/>
                      <w:w w:val="100"/>
                      <w:sz w:val="18"/>
                      <w:szCs w:val="18"/>
                    </w:rPr>
                    <w:t>w</w:t>
                  </w:r>
                  <w:r>
                    <w:rPr>
                      <w:rFonts w:cs="Calibri" w:hAnsi="Calibri" w:eastAsia="Calibri" w:ascii="Calibri"/>
                      <w:color w:val="FFFFFF"/>
                      <w:spacing w:val="1"/>
                      <w:w w:val="100"/>
                      <w:sz w:val="18"/>
                      <w:szCs w:val="18"/>
                    </w:rPr>
                    <w:t>w</w:t>
                  </w:r>
                  <w:r>
                    <w:rPr>
                      <w:rFonts w:cs="Calibri" w:hAnsi="Calibri" w:eastAsia="Calibri" w:ascii="Calibri"/>
                      <w:color w:val="FFFFFF"/>
                      <w:spacing w:val="0"/>
                      <w:w w:val="100"/>
                      <w:sz w:val="18"/>
                      <w:szCs w:val="18"/>
                    </w:rPr>
                    <w:t>.ia</w:t>
                  </w:r>
                  <w:r>
                    <w:rPr>
                      <w:rFonts w:cs="Calibri" w:hAnsi="Calibri" w:eastAsia="Calibri" w:ascii="Calibri"/>
                      <w:color w:val="FFFFFF"/>
                      <w:spacing w:val="-1"/>
                      <w:w w:val="100"/>
                      <w:sz w:val="18"/>
                      <w:szCs w:val="18"/>
                    </w:rPr>
                    <w:t>e</w:t>
                  </w:r>
                  <w:r>
                    <w:rPr>
                      <w:rFonts w:cs="Calibri" w:hAnsi="Calibri" w:eastAsia="Calibri" w:ascii="Calibri"/>
                      <w:color w:val="FFFFFF"/>
                      <w:spacing w:val="-1"/>
                      <w:w w:val="100"/>
                      <w:sz w:val="18"/>
                      <w:szCs w:val="18"/>
                    </w:rPr>
                    <w:t>n</w:t>
                  </w:r>
                  <w:r>
                    <w:rPr>
                      <w:rFonts w:cs="Calibri" w:hAnsi="Calibri" w:eastAsia="Calibri" w:ascii="Calibri"/>
                      <w:color w:val="FFFFFF"/>
                      <w:spacing w:val="0"/>
                      <w:w w:val="100"/>
                      <w:sz w:val="18"/>
                      <w:szCs w:val="18"/>
                    </w:rPr>
                    <w:t>.</w:t>
                  </w:r>
                  <w:r>
                    <w:rPr>
                      <w:rFonts w:cs="Calibri" w:hAnsi="Calibri" w:eastAsia="Calibri" w:ascii="Calibri"/>
                      <w:color w:val="FFFFFF"/>
                      <w:spacing w:val="-1"/>
                      <w:w w:val="100"/>
                      <w:sz w:val="18"/>
                      <w:szCs w:val="18"/>
                    </w:rPr>
                    <w:t>e</w:t>
                  </w:r>
                  <w:r>
                    <w:rPr>
                      <w:rFonts w:cs="Calibri" w:hAnsi="Calibri" w:eastAsia="Calibri" w:ascii="Calibri"/>
                      <w:color w:val="FFFFFF"/>
                      <w:spacing w:val="-1"/>
                      <w:w w:val="100"/>
                      <w:sz w:val="18"/>
                      <w:szCs w:val="18"/>
                    </w:rPr>
                    <w:t>d</w:t>
                  </w:r>
                  <w:r>
                    <w:rPr>
                      <w:rFonts w:cs="Calibri" w:hAnsi="Calibri" w:eastAsia="Calibri" w:ascii="Calibri"/>
                      <w:color w:val="FFFFFF"/>
                      <w:spacing w:val="-1"/>
                      <w:w w:val="100"/>
                      <w:sz w:val="18"/>
                      <w:szCs w:val="18"/>
                    </w:rPr>
                    <w:t>u</w:t>
                  </w:r>
                  <w:r>
                    <w:rPr>
                      <w:rFonts w:cs="Calibri" w:hAnsi="Calibri" w:eastAsia="Calibri" w:ascii="Calibri"/>
                      <w:color w:val="FFFFFF"/>
                      <w:spacing w:val="0"/>
                      <w:w w:val="100"/>
                      <w:sz w:val="18"/>
                      <w:szCs w:val="18"/>
                    </w:rPr>
                    <w:t>.</w:t>
                  </w:r>
                  <w:r>
                    <w:rPr>
                      <w:rFonts w:cs="Calibri" w:hAnsi="Calibri" w:eastAsia="Calibri" w:ascii="Calibri"/>
                      <w:color w:val="FFFFFF"/>
                      <w:spacing w:val="-1"/>
                      <w:w w:val="100"/>
                      <w:sz w:val="18"/>
                      <w:szCs w:val="18"/>
                    </w:rPr>
                    <w:t>e</w:t>
                  </w:r>
                  <w:r>
                    <w:rPr>
                      <w:rFonts w:cs="Calibri" w:hAnsi="Calibri" w:eastAsia="Calibri" w:ascii="Calibri"/>
                      <w:color w:val="FFFFFF"/>
                      <w:spacing w:val="0"/>
                      <w:w w:val="100"/>
                      <w:sz w:val="18"/>
                      <w:szCs w:val="18"/>
                    </w:rPr>
                    <w:t>c</w:t>
                  </w:r>
                  <w:r>
                    <w:rPr>
                      <w:rFonts w:cs="Calibri" w:hAnsi="Calibri" w:eastAsia="Calibri" w:ascii="Calibri"/>
                      <w:color w:val="FFFFFF"/>
                      <w:spacing w:val="-1"/>
                      <w:w w:val="100"/>
                      <w:sz w:val="18"/>
                      <w:szCs w:val="18"/>
                    </w:rPr>
                    <w:t> </w:t>
                  </w:r>
                  <w:r>
                    <w:rPr>
                      <w:rFonts w:cs="Symbol" w:hAnsi="Symbol" w:eastAsia="Symbol" w:ascii="Symbol"/>
                      <w:color w:val="FFFFFF"/>
                      <w:spacing w:val="0"/>
                      <w:w w:val="100"/>
                      <w:sz w:val="18"/>
                      <w:szCs w:val="18"/>
                    </w:rPr>
                  </w:r>
                </w:hyperlink>
                <w:r>
                  <w:rPr>
                    <w:rFonts w:cs="Times New Roman" w:hAnsi="Times New Roman" w:eastAsia="Times New Roman" w:ascii="Times New Roman"/>
                    <w:color w:val="FFFFFF"/>
                    <w:spacing w:val="-4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-2"/>
                    <w:w w:val="100"/>
                    <w:sz w:val="18"/>
                    <w:szCs w:val="18"/>
                  </w:rPr>
                  <w:t>I</w:t>
                </w:r>
                <w:r>
                  <w:rPr>
                    <w:rFonts w:cs="Calibri" w:hAnsi="Calibri" w:eastAsia="Calibri" w:ascii="Calibri"/>
                    <w:color w:val="FFFFFF"/>
                    <w:spacing w:val="-3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E</w:t>
                </w:r>
                <w:r>
                  <w:rPr>
                    <w:rFonts w:cs="Calibri" w:hAnsi="Calibri" w:eastAsia="Calibri" w:ascii="Calibri"/>
                    <w:color w:val="FFFFFF"/>
                    <w:spacing w:val="-3"/>
                    <w:w w:val="100"/>
                    <w:sz w:val="18"/>
                    <w:szCs w:val="18"/>
                  </w:rPr>
                  <w:t>N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U</w:t>
                </w:r>
                <w:r>
                  <w:rPr>
                    <w:rFonts w:cs="Calibri" w:hAnsi="Calibri" w:eastAsia="Calibri" w:ascii="Calibri"/>
                    <w:color w:val="FFFFFF"/>
                    <w:spacing w:val="-4"/>
                    <w:w w:val="100"/>
                    <w:sz w:val="18"/>
                    <w:szCs w:val="18"/>
                  </w:rPr>
                  <w:t>n</w:t>
                </w:r>
                <w:r>
                  <w:rPr>
                    <w:rFonts w:cs="Calibri" w:hAnsi="Calibri" w:eastAsia="Calibri" w:ascii="Calibri"/>
                    <w:color w:val="FFFFFF"/>
                    <w:spacing w:val="-3"/>
                    <w:w w:val="100"/>
                    <w:sz w:val="18"/>
                    <w:szCs w:val="18"/>
                  </w:rPr>
                  <w:t>i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v</w:t>
                </w:r>
                <w:r>
                  <w:rPr>
                    <w:rFonts w:cs="Calibri" w:hAnsi="Calibri" w:eastAsia="Calibri" w:ascii="Calibri"/>
                    <w:color w:val="FFFFFF"/>
                    <w:spacing w:val="-3"/>
                    <w:w w:val="100"/>
                    <w:sz w:val="18"/>
                    <w:szCs w:val="18"/>
                  </w:rPr>
                  <w:t>e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r</w:t>
                </w:r>
                <w:r>
                  <w:rPr>
                    <w:rFonts w:cs="Calibri" w:hAnsi="Calibri" w:eastAsia="Calibri" w:ascii="Calibri"/>
                    <w:color w:val="FFFFFF"/>
                    <w:spacing w:val="-4"/>
                    <w:w w:val="100"/>
                    <w:sz w:val="18"/>
                    <w:szCs w:val="18"/>
                  </w:rPr>
                  <w:t>s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i</w:t>
                </w:r>
                <w:r>
                  <w:rPr>
                    <w:rFonts w:cs="Calibri" w:hAnsi="Calibri" w:eastAsia="Calibri" w:ascii="Calibri"/>
                    <w:color w:val="FFFFFF"/>
                    <w:spacing w:val="-3"/>
                    <w:w w:val="100"/>
                    <w:sz w:val="18"/>
                    <w:szCs w:val="18"/>
                  </w:rPr>
                  <w:t>d</w:t>
                </w:r>
                <w:r>
                  <w:rPr>
                    <w:rFonts w:cs="Calibri" w:hAnsi="Calibri" w:eastAsia="Calibri" w:ascii="Calibri"/>
                    <w:color w:val="FFFFFF"/>
                    <w:spacing w:val="-2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d</w:t>
                </w:r>
                <w:r>
                  <w:rPr>
                    <w:rFonts w:cs="Calibri" w:hAnsi="Calibri" w:eastAsia="Calibri" w:ascii="Calibri"/>
                    <w:color w:val="000000"/>
                    <w:spacing w:val="0"/>
                    <w:w w:val="10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group style="position:absolute;margin-left:24.41pt;margin-top:608.827pt;width:545.73pt;height:183.935pt;mso-position-horizontal-relative:page;mso-position-vertical-relative:page;z-index:-1300" coordorigin="488,12177" coordsize="10915,3679">
          <v:shape type="#_x0000_t75" style="position:absolute;left:7542;top:12177;width:3839;height:3200">
            <v:imagedata o:title="" r:id="rId1"/>
          </v:shape>
          <v:shape style="position:absolute;left:493;top:15381;width:10905;height:469" coordorigin="493,15381" coordsize="10905,469" path="m493,15850l11398,15850,11398,15381,493,15381,493,15850xe" filled="t" fillcolor="#044E9F" stroked="f">
            <v:path arrowok="t"/>
            <v:fill/>
          </v:shape>
          <v:shape type="#_x0000_t75" style="position:absolute;left:9938;top:15481;width:975;height:225">
            <v:imagedata o:title="" r:id="rId2"/>
          </v:shape>
          <v:shape type="#_x0000_t75" style="position:absolute;left:492;top:15382;width:10906;height:468">
            <v:imagedata o:title="" r:id="rId3"/>
          </v:shape>
          <w10:wrap type="none"/>
        </v:group>
      </w:pict>
    </w:r>
    <w:r>
      <w:pict>
        <v:shape type="#_x0000_t202" style="position:absolute;margin-left:68.864pt;margin-top:774.11pt;width:425.014pt;height:11.6358pt;mso-position-horizontal-relative:page;mso-position-vertical-relative:page;z-index:-1299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18"/>
                    <w:szCs w:val="18"/>
                  </w:rPr>
                  <w:jc w:val="left"/>
                  <w:spacing w:lineRule="exact" w:line="200"/>
                  <w:ind w:left="20" w:right="-29"/>
                </w:pP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v.</w:t>
                </w:r>
                <w:r>
                  <w:rPr>
                    <w:rFonts w:cs="Calibri" w:hAnsi="Calibri" w:eastAsia="Calibri" w:ascii="Calibri"/>
                    <w:color w:val="FFFFFF"/>
                    <w:spacing w:val="-2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1"/>
                    <w:w w:val="100"/>
                    <w:sz w:val="18"/>
                    <w:szCs w:val="18"/>
                  </w:rPr>
                  <w:t>R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ío</w:t>
                </w:r>
                <w:r>
                  <w:rPr>
                    <w:rFonts w:cs="Calibri" w:hAnsi="Calibri" w:eastAsia="Calibri" w:ascii="Calibri"/>
                    <w:color w:val="FFFFFF"/>
                    <w:spacing w:val="-4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ma</w:t>
                </w:r>
                <w:r>
                  <w:rPr>
                    <w:rFonts w:cs="Calibri" w:hAnsi="Calibri" w:eastAsia="Calibri" w:ascii="Calibri"/>
                    <w:color w:val="FFFFFF"/>
                    <w:spacing w:val="1"/>
                    <w:w w:val="100"/>
                    <w:sz w:val="18"/>
                    <w:szCs w:val="18"/>
                  </w:rPr>
                  <w:t>z</w:t>
                </w:r>
                <w:r>
                  <w:rPr>
                    <w:rFonts w:cs="Calibri" w:hAnsi="Calibri" w:eastAsia="Calibri" w:ascii="Calibri"/>
                    <w:color w:val="FFFFFF"/>
                    <w:spacing w:val="1"/>
                    <w:w w:val="100"/>
                    <w:sz w:val="18"/>
                    <w:szCs w:val="18"/>
                  </w:rPr>
                  <w:t>o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n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as</w:t>
                </w:r>
                <w:r>
                  <w:rPr>
                    <w:rFonts w:cs="Calibri" w:hAnsi="Calibri" w:eastAsia="Calibri" w:ascii="Calibri"/>
                    <w:color w:val="FFFFFF"/>
                    <w:spacing w:val="-3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N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37-271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y</w:t>
                </w:r>
                <w:r>
                  <w:rPr>
                    <w:rFonts w:cs="Calibri" w:hAnsi="Calibri" w:eastAsia="Calibri" w:ascii="Calibri"/>
                    <w:color w:val="FFFFFF"/>
                    <w:spacing w:val="-4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-</w:t>
                </w:r>
                <w:r>
                  <w:rPr>
                    <w:rFonts w:cs="Calibri" w:hAnsi="Calibri" w:eastAsia="Calibri" w:ascii="Calibri"/>
                    <w:color w:val="FFFFFF"/>
                    <w:spacing w:val="-2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1"/>
                    <w:w w:val="100"/>
                    <w:sz w:val="18"/>
                    <w:szCs w:val="18"/>
                  </w:rPr>
                  <w:t>V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illal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e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n</w:t>
                </w:r>
                <w:r>
                  <w:rPr>
                    <w:rFonts w:cs="Calibri" w:hAnsi="Calibri" w:eastAsia="Calibri" w:ascii="Calibri"/>
                    <w:color w:val="FFFFFF"/>
                    <w:spacing w:val="1"/>
                    <w:w w:val="100"/>
                    <w:sz w:val="18"/>
                    <w:szCs w:val="18"/>
                  </w:rPr>
                  <w:t>g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u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Calibri" w:hAnsi="Calibri" w:eastAsia="Calibri" w:ascii="Calibri"/>
                    <w:color w:val="FFFFFF"/>
                    <w:spacing w:val="-4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Symbol" w:hAnsi="Symbol" w:eastAsia="Symbol" w:ascii="Symbol"/>
                    <w:color w:val="FFFFFF"/>
                    <w:spacing w:val="0"/>
                    <w:w w:val="100"/>
                    <w:sz w:val="18"/>
                    <w:szCs w:val="18"/>
                  </w:rPr>
                </w:r>
                <w:r>
                  <w:rPr>
                    <w:rFonts w:cs="Times New Roman" w:hAnsi="Times New Roman" w:eastAsia="Times New Roman" w:ascii="Times New Roman"/>
                    <w:color w:val="FFFFFF"/>
                    <w:spacing w:val="-12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1"/>
                    <w:w w:val="100"/>
                    <w:sz w:val="18"/>
                    <w:szCs w:val="18"/>
                  </w:rPr>
                  <w:t>Q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u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ito</w:t>
                </w:r>
                <w:r>
                  <w:rPr>
                    <w:rFonts w:cs="Calibri" w:hAnsi="Calibri" w:eastAsia="Calibri" w:ascii="Calibri"/>
                    <w:color w:val="FFFFFF"/>
                    <w:spacing w:val="-4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1"/>
                    <w:w w:val="100"/>
                    <w:sz w:val="18"/>
                    <w:szCs w:val="18"/>
                  </w:rPr>
                  <w:t>E</w:t>
                </w:r>
                <w:r>
                  <w:rPr>
                    <w:rFonts w:cs="Calibri" w:hAnsi="Calibri" w:eastAsia="Calibri" w:ascii="Calibri"/>
                    <w:color w:val="FFFFFF"/>
                    <w:spacing w:val="1"/>
                    <w:w w:val="100"/>
                    <w:sz w:val="18"/>
                    <w:szCs w:val="18"/>
                  </w:rPr>
                  <w:t>c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u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d</w:t>
                </w:r>
                <w:r>
                  <w:rPr>
                    <w:rFonts w:cs="Calibri" w:hAnsi="Calibri" w:eastAsia="Calibri" w:ascii="Calibri"/>
                    <w:color w:val="FFFFFF"/>
                    <w:spacing w:val="1"/>
                    <w:w w:val="100"/>
                    <w:sz w:val="18"/>
                    <w:szCs w:val="18"/>
                  </w:rPr>
                  <w:t>o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r</w:t>
                </w:r>
                <w:r>
                  <w:rPr>
                    <w:rFonts w:cs="Calibri" w:hAnsi="Calibri" w:eastAsia="Calibri" w:ascii="Calibri"/>
                    <w:color w:val="FFFFFF"/>
                    <w:spacing w:val="-4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Symbol" w:hAnsi="Symbol" w:eastAsia="Symbol" w:ascii="Symbol"/>
                    <w:color w:val="FFFFFF"/>
                    <w:spacing w:val="0"/>
                    <w:w w:val="100"/>
                    <w:sz w:val="18"/>
                    <w:szCs w:val="18"/>
                  </w:rPr>
                </w:r>
                <w:r>
                  <w:rPr>
                    <w:rFonts w:cs="Times New Roman" w:hAnsi="Times New Roman" w:eastAsia="Times New Roman" w:ascii="Times New Roman"/>
                    <w:color w:val="FFFFFF"/>
                    <w:spacing w:val="-7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1"/>
                    <w:w w:val="100"/>
                    <w:sz w:val="18"/>
                    <w:szCs w:val="18"/>
                  </w:rPr>
                  <w:t>T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e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lf.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2"/>
                    <w:w w:val="100"/>
                    <w:sz w:val="18"/>
                    <w:szCs w:val="18"/>
                  </w:rPr>
                  <w:t>0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2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3829-900</w:t>
                </w:r>
                <w:r>
                  <w:rPr>
                    <w:rFonts w:cs="Calibri" w:hAnsi="Calibri" w:eastAsia="Calibri" w:ascii="Calibri"/>
                    <w:color w:val="FFFFFF"/>
                    <w:spacing w:val="-5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Symbol" w:hAnsi="Symbol" w:eastAsia="Symbol" w:ascii="Symbol"/>
                    <w:color w:val="FFFFFF"/>
                    <w:spacing w:val="0"/>
                    <w:w w:val="100"/>
                    <w:sz w:val="18"/>
                    <w:szCs w:val="18"/>
                  </w:rPr>
                </w:r>
                <w:r>
                  <w:rPr>
                    <w:rFonts w:cs="Times New Roman" w:hAnsi="Times New Roman" w:eastAsia="Times New Roman" w:ascii="Times New Roman"/>
                    <w:color w:val="FFFFFF"/>
                    <w:spacing w:val="-7"/>
                    <w:w w:val="100"/>
                    <w:sz w:val="18"/>
                    <w:szCs w:val="18"/>
                  </w:rPr>
                  <w:t> </w:t>
                </w:r>
                <w:hyperlink r:id="rId4">
                  <w:r>
                    <w:rPr>
                      <w:rFonts w:cs="Calibri" w:hAnsi="Calibri" w:eastAsia="Calibri" w:ascii="Calibri"/>
                      <w:color w:val="FFFFFF"/>
                      <w:spacing w:val="1"/>
                      <w:w w:val="100"/>
                      <w:sz w:val="18"/>
                      <w:szCs w:val="18"/>
                    </w:rPr>
                    <w:t>w</w:t>
                  </w:r>
                  <w:r>
                    <w:rPr>
                      <w:rFonts w:cs="Calibri" w:hAnsi="Calibri" w:eastAsia="Calibri" w:ascii="Calibri"/>
                      <w:color w:val="FFFFFF"/>
                      <w:spacing w:val="1"/>
                      <w:w w:val="100"/>
                      <w:sz w:val="18"/>
                      <w:szCs w:val="18"/>
                    </w:rPr>
                    <w:t>w</w:t>
                  </w:r>
                  <w:r>
                    <w:rPr>
                      <w:rFonts w:cs="Calibri" w:hAnsi="Calibri" w:eastAsia="Calibri" w:ascii="Calibri"/>
                      <w:color w:val="FFFFFF"/>
                      <w:spacing w:val="1"/>
                      <w:w w:val="100"/>
                      <w:sz w:val="18"/>
                      <w:szCs w:val="18"/>
                    </w:rPr>
                    <w:t>w</w:t>
                  </w:r>
                  <w:r>
                    <w:rPr>
                      <w:rFonts w:cs="Calibri" w:hAnsi="Calibri" w:eastAsia="Calibri" w:ascii="Calibri"/>
                      <w:color w:val="FFFFFF"/>
                      <w:spacing w:val="0"/>
                      <w:w w:val="100"/>
                      <w:sz w:val="18"/>
                      <w:szCs w:val="18"/>
                    </w:rPr>
                    <w:t>.ia</w:t>
                  </w:r>
                  <w:r>
                    <w:rPr>
                      <w:rFonts w:cs="Calibri" w:hAnsi="Calibri" w:eastAsia="Calibri" w:ascii="Calibri"/>
                      <w:color w:val="FFFFFF"/>
                      <w:spacing w:val="-1"/>
                      <w:w w:val="100"/>
                      <w:sz w:val="18"/>
                      <w:szCs w:val="18"/>
                    </w:rPr>
                    <w:t>e</w:t>
                  </w:r>
                  <w:r>
                    <w:rPr>
                      <w:rFonts w:cs="Calibri" w:hAnsi="Calibri" w:eastAsia="Calibri" w:ascii="Calibri"/>
                      <w:color w:val="FFFFFF"/>
                      <w:spacing w:val="-1"/>
                      <w:w w:val="100"/>
                      <w:sz w:val="18"/>
                      <w:szCs w:val="18"/>
                    </w:rPr>
                    <w:t>n</w:t>
                  </w:r>
                  <w:r>
                    <w:rPr>
                      <w:rFonts w:cs="Calibri" w:hAnsi="Calibri" w:eastAsia="Calibri" w:ascii="Calibri"/>
                      <w:color w:val="FFFFFF"/>
                      <w:spacing w:val="0"/>
                      <w:w w:val="100"/>
                      <w:sz w:val="18"/>
                      <w:szCs w:val="18"/>
                    </w:rPr>
                    <w:t>.</w:t>
                  </w:r>
                  <w:r>
                    <w:rPr>
                      <w:rFonts w:cs="Calibri" w:hAnsi="Calibri" w:eastAsia="Calibri" w:ascii="Calibri"/>
                      <w:color w:val="FFFFFF"/>
                      <w:spacing w:val="-1"/>
                      <w:w w:val="100"/>
                      <w:sz w:val="18"/>
                      <w:szCs w:val="18"/>
                    </w:rPr>
                    <w:t>e</w:t>
                  </w:r>
                  <w:r>
                    <w:rPr>
                      <w:rFonts w:cs="Calibri" w:hAnsi="Calibri" w:eastAsia="Calibri" w:ascii="Calibri"/>
                      <w:color w:val="FFFFFF"/>
                      <w:spacing w:val="-1"/>
                      <w:w w:val="100"/>
                      <w:sz w:val="18"/>
                      <w:szCs w:val="18"/>
                    </w:rPr>
                    <w:t>d</w:t>
                  </w:r>
                  <w:r>
                    <w:rPr>
                      <w:rFonts w:cs="Calibri" w:hAnsi="Calibri" w:eastAsia="Calibri" w:ascii="Calibri"/>
                      <w:color w:val="FFFFFF"/>
                      <w:spacing w:val="-1"/>
                      <w:w w:val="100"/>
                      <w:sz w:val="18"/>
                      <w:szCs w:val="18"/>
                    </w:rPr>
                    <w:t>u</w:t>
                  </w:r>
                  <w:r>
                    <w:rPr>
                      <w:rFonts w:cs="Calibri" w:hAnsi="Calibri" w:eastAsia="Calibri" w:ascii="Calibri"/>
                      <w:color w:val="FFFFFF"/>
                      <w:spacing w:val="0"/>
                      <w:w w:val="100"/>
                      <w:sz w:val="18"/>
                      <w:szCs w:val="18"/>
                    </w:rPr>
                    <w:t>.</w:t>
                  </w:r>
                  <w:r>
                    <w:rPr>
                      <w:rFonts w:cs="Calibri" w:hAnsi="Calibri" w:eastAsia="Calibri" w:ascii="Calibri"/>
                      <w:color w:val="FFFFFF"/>
                      <w:spacing w:val="-1"/>
                      <w:w w:val="100"/>
                      <w:sz w:val="18"/>
                      <w:szCs w:val="18"/>
                    </w:rPr>
                    <w:t>e</w:t>
                  </w:r>
                  <w:r>
                    <w:rPr>
                      <w:rFonts w:cs="Calibri" w:hAnsi="Calibri" w:eastAsia="Calibri" w:ascii="Calibri"/>
                      <w:color w:val="FFFFFF"/>
                      <w:spacing w:val="0"/>
                      <w:w w:val="100"/>
                      <w:sz w:val="18"/>
                      <w:szCs w:val="18"/>
                    </w:rPr>
                    <w:t>c</w:t>
                  </w:r>
                  <w:r>
                    <w:rPr>
                      <w:rFonts w:cs="Calibri" w:hAnsi="Calibri" w:eastAsia="Calibri" w:ascii="Calibri"/>
                      <w:color w:val="FFFFFF"/>
                      <w:spacing w:val="-1"/>
                      <w:w w:val="100"/>
                      <w:sz w:val="18"/>
                      <w:szCs w:val="18"/>
                    </w:rPr>
                    <w:t> </w:t>
                  </w:r>
                  <w:r>
                    <w:rPr>
                      <w:rFonts w:cs="Symbol" w:hAnsi="Symbol" w:eastAsia="Symbol" w:ascii="Symbol"/>
                      <w:color w:val="FFFFFF"/>
                      <w:spacing w:val="0"/>
                      <w:w w:val="100"/>
                      <w:sz w:val="18"/>
                      <w:szCs w:val="18"/>
                    </w:rPr>
                  </w:r>
                </w:hyperlink>
                <w:r>
                  <w:rPr>
                    <w:rFonts w:cs="Times New Roman" w:hAnsi="Times New Roman" w:eastAsia="Times New Roman" w:ascii="Times New Roman"/>
                    <w:color w:val="FFFFFF"/>
                    <w:spacing w:val="-4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color w:val="FFFFFF"/>
                    <w:spacing w:val="-2"/>
                    <w:w w:val="100"/>
                    <w:sz w:val="18"/>
                    <w:szCs w:val="18"/>
                  </w:rPr>
                  <w:t>I</w:t>
                </w:r>
                <w:r>
                  <w:rPr>
                    <w:rFonts w:cs="Calibri" w:hAnsi="Calibri" w:eastAsia="Calibri" w:ascii="Calibri"/>
                    <w:color w:val="FFFFFF"/>
                    <w:spacing w:val="-3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Calibri" w:hAnsi="Calibri" w:eastAsia="Calibri" w:ascii="Calibri"/>
                    <w:color w:val="FFFFFF"/>
                    <w:spacing w:val="-1"/>
                    <w:w w:val="100"/>
                    <w:sz w:val="18"/>
                    <w:szCs w:val="18"/>
                  </w:rPr>
                  <w:t>E</w:t>
                </w:r>
                <w:r>
                  <w:rPr>
                    <w:rFonts w:cs="Calibri" w:hAnsi="Calibri" w:eastAsia="Calibri" w:ascii="Calibri"/>
                    <w:color w:val="FFFFFF"/>
                    <w:spacing w:val="-3"/>
                    <w:w w:val="100"/>
                    <w:sz w:val="18"/>
                    <w:szCs w:val="18"/>
                  </w:rPr>
                  <w:t>N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U</w:t>
                </w:r>
                <w:r>
                  <w:rPr>
                    <w:rFonts w:cs="Calibri" w:hAnsi="Calibri" w:eastAsia="Calibri" w:ascii="Calibri"/>
                    <w:color w:val="FFFFFF"/>
                    <w:spacing w:val="-4"/>
                    <w:w w:val="100"/>
                    <w:sz w:val="18"/>
                    <w:szCs w:val="18"/>
                  </w:rPr>
                  <w:t>n</w:t>
                </w:r>
                <w:r>
                  <w:rPr>
                    <w:rFonts w:cs="Calibri" w:hAnsi="Calibri" w:eastAsia="Calibri" w:ascii="Calibri"/>
                    <w:color w:val="FFFFFF"/>
                    <w:spacing w:val="-3"/>
                    <w:w w:val="100"/>
                    <w:sz w:val="18"/>
                    <w:szCs w:val="18"/>
                  </w:rPr>
                  <w:t>i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v</w:t>
                </w:r>
                <w:r>
                  <w:rPr>
                    <w:rFonts w:cs="Calibri" w:hAnsi="Calibri" w:eastAsia="Calibri" w:ascii="Calibri"/>
                    <w:color w:val="FFFFFF"/>
                    <w:spacing w:val="-3"/>
                    <w:w w:val="100"/>
                    <w:sz w:val="18"/>
                    <w:szCs w:val="18"/>
                  </w:rPr>
                  <w:t>e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r</w:t>
                </w:r>
                <w:r>
                  <w:rPr>
                    <w:rFonts w:cs="Calibri" w:hAnsi="Calibri" w:eastAsia="Calibri" w:ascii="Calibri"/>
                    <w:color w:val="FFFFFF"/>
                    <w:spacing w:val="-4"/>
                    <w:w w:val="100"/>
                    <w:sz w:val="18"/>
                    <w:szCs w:val="18"/>
                  </w:rPr>
                  <w:t>s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i</w:t>
                </w:r>
                <w:r>
                  <w:rPr>
                    <w:rFonts w:cs="Calibri" w:hAnsi="Calibri" w:eastAsia="Calibri" w:ascii="Calibri"/>
                    <w:color w:val="FFFFFF"/>
                    <w:spacing w:val="-3"/>
                    <w:w w:val="100"/>
                    <w:sz w:val="18"/>
                    <w:szCs w:val="18"/>
                  </w:rPr>
                  <w:t>d</w:t>
                </w:r>
                <w:r>
                  <w:rPr>
                    <w:rFonts w:cs="Calibri" w:hAnsi="Calibri" w:eastAsia="Calibri" w:ascii="Calibri"/>
                    <w:color w:val="FFFFFF"/>
                    <w:spacing w:val="-2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Calibri" w:hAnsi="Calibri" w:eastAsia="Calibri" w:ascii="Calibri"/>
                    <w:color w:val="FFFFFF"/>
                    <w:spacing w:val="0"/>
                    <w:w w:val="100"/>
                    <w:sz w:val="18"/>
                    <w:szCs w:val="18"/>
                  </w:rPr>
                  <w:t>d</w:t>
                </w:r>
                <w:r>
                  <w:rPr>
                    <w:rFonts w:cs="Calibri" w:hAnsi="Calibri" w:eastAsia="Calibri" w:ascii="Calibri"/>
                    <w:color w:val="000000"/>
                    <w:spacing w:val="0"/>
                    <w:w w:val="10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75" style="position:absolute;margin-left:38.25pt;margin-top:18pt;width:196.62pt;height:41.9pt;mso-position-horizontal-relative:page;mso-position-vertical-relative:page;z-index:-1316">
          <v:imagedata o:title="" r:id="rId1"/>
        </v:shape>
      </w:pict>
    </w:r>
    <w:r>
      <w:pict>
        <v:group style="position:absolute;margin-left:423.98pt;margin-top:20.71pt;width:118.93pt;height:35.6201pt;mso-position-horizontal-relative:page;mso-position-vertical-relative:page;z-index:-1315" coordorigin="8480,414" coordsize="2379,712">
          <v:shape style="position:absolute;left:8490;top:425;width:2357;height:0" coordorigin="8490,425" coordsize="2357,0" path="m8490,425l10847,425e" filled="f" stroked="t" strokeweight="0.58pt" strokecolor="#000000">
            <v:path arrowok="t"/>
          </v:shape>
          <v:shape style="position:absolute;left:8490;top:655;width:2357;height:0" coordorigin="8490,655" coordsize="2357,0" path="m8490,655l10847,655e" filled="f" stroked="t" strokeweight="0.58pt" strokecolor="#000000">
            <v:path arrowok="t"/>
          </v:shape>
          <v:shape style="position:absolute;left:8490;top:886;width:2357;height:0" coordorigin="8490,886" coordsize="2357,0" path="m8490,886l10847,886e" filled="f" stroked="t" strokeweight="0.58pt" strokecolor="#000000">
            <v:path arrowok="t"/>
          </v:shape>
          <v:shape style="position:absolute;left:8485;top:420;width:0;height:701" coordorigin="8485,420" coordsize="0,701" path="m8485,420l8485,1121e" filled="f" stroked="t" strokeweight="0.57998pt" strokecolor="#000000">
            <v:path arrowok="t"/>
          </v:shape>
          <v:shape style="position:absolute;left:8490;top:1116;width:2357;height:0" coordorigin="8490,1116" coordsize="2357,0" path="m8490,1116l10847,1116e" filled="f" stroked="t" strokeweight="0.58pt" strokecolor="#000000">
            <v:path arrowok="t"/>
          </v:shape>
          <v:shape style="position:absolute;left:10852;top:420;width:0;height:701" coordorigin="10852,420" coordsize="0,701" path="m10852,420l10852,1121e" filled="f" stroked="t" strokeweight="0.58004pt" strokecolor="#000000">
            <v:path arrowok="t"/>
          </v:shape>
          <w10:wrap type="none"/>
        </v:group>
      </w:pict>
    </w:r>
    <w:r>
      <w:pict>
        <v:shape type="#_x0000_t202" style="position:absolute;margin-left:426.99pt;margin-top:21.65pt;width:95.0256pt;height:34.04pt;mso-position-horizontal-relative:page;mso-position-vertical-relative:page;z-index:-1314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18"/>
                    <w:szCs w:val="18"/>
                  </w:rPr>
                  <w:jc w:val="left"/>
                  <w:spacing w:lineRule="exact" w:line="200"/>
                  <w:ind w:left="20" w:right="-27"/>
                </w:pPr>
                <w:r>
                  <w:rPr>
                    <w:rFonts w:cs="Calibri" w:hAnsi="Calibri" w:eastAsia="Calibri" w:ascii="Calibri"/>
                    <w:b/>
                    <w:spacing w:val="-2"/>
                    <w:w w:val="100"/>
                    <w:sz w:val="18"/>
                    <w:szCs w:val="18"/>
                  </w:rPr>
                  <w:t>C</w:t>
                </w:r>
                <w:r>
                  <w:rPr>
                    <w:rFonts w:cs="Calibri" w:hAnsi="Calibri" w:eastAsia="Calibri" w:ascii="Calibri"/>
                    <w:b/>
                    <w:spacing w:val="-2"/>
                    <w:w w:val="100"/>
                    <w:sz w:val="18"/>
                    <w:szCs w:val="18"/>
                  </w:rPr>
                  <w:t>Ó</w:t>
                </w:r>
                <w:r>
                  <w:rPr>
                    <w:rFonts w:cs="Calibri" w:hAnsi="Calibri" w:eastAsia="Calibri" w:ascii="Calibri"/>
                    <w:b/>
                    <w:spacing w:val="-3"/>
                    <w:w w:val="100"/>
                    <w:sz w:val="18"/>
                    <w:szCs w:val="18"/>
                  </w:rPr>
                  <w:t>D</w:t>
                </w:r>
                <w:r>
                  <w:rPr>
                    <w:rFonts w:cs="Calibri" w:hAnsi="Calibri" w:eastAsia="Calibri" w:ascii="Calibri"/>
                    <w:b/>
                    <w:spacing w:val="-2"/>
                    <w:w w:val="100"/>
                    <w:sz w:val="18"/>
                    <w:szCs w:val="18"/>
                  </w:rPr>
                  <w:t>I</w:t>
                </w:r>
                <w:r>
                  <w:rPr>
                    <w:rFonts w:cs="Calibri" w:hAnsi="Calibri" w:eastAsia="Calibri" w:ascii="Calibri"/>
                    <w:b/>
                    <w:spacing w:val="-2"/>
                    <w:w w:val="100"/>
                    <w:sz w:val="18"/>
                    <w:szCs w:val="18"/>
                  </w:rPr>
                  <w:t>G</w:t>
                </w:r>
                <w:r>
                  <w:rPr>
                    <w:rFonts w:cs="Calibri" w:hAnsi="Calibri" w:eastAsia="Calibri" w:ascii="Calibri"/>
                    <w:b/>
                    <w:spacing w:val="-2"/>
                    <w:w w:val="100"/>
                    <w:sz w:val="18"/>
                    <w:szCs w:val="18"/>
                  </w:rPr>
                  <w:t>O</w:t>
                </w: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sz w:val="18"/>
                    <w:szCs w:val="18"/>
                  </w:rPr>
                  <w:t>:</w:t>
                </w:r>
                <w:r>
                  <w:rPr>
                    <w:rFonts w:cs="Calibri" w:hAnsi="Calibri" w:eastAsia="Calibri" w:ascii="Calibri"/>
                    <w:b/>
                    <w:spacing w:val="18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b/>
                    <w:spacing w:val="-3"/>
                    <w:w w:val="100"/>
                    <w:sz w:val="18"/>
                    <w:szCs w:val="18"/>
                  </w:rPr>
                  <w:t>D</w:t>
                </w:r>
                <w:r>
                  <w:rPr>
                    <w:rFonts w:cs="Calibri" w:hAnsi="Calibri" w:eastAsia="Calibri" w:ascii="Calibri"/>
                    <w:b/>
                    <w:spacing w:val="-1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Calibri" w:hAnsi="Calibri" w:eastAsia="Calibri" w:ascii="Calibri"/>
                    <w:b/>
                    <w:spacing w:val="-3"/>
                    <w:w w:val="100"/>
                    <w:sz w:val="18"/>
                    <w:szCs w:val="18"/>
                  </w:rPr>
                  <w:t>D</w:t>
                </w:r>
                <w:r>
                  <w:rPr>
                    <w:rFonts w:cs="Calibri" w:hAnsi="Calibri" w:eastAsia="Calibri" w:ascii="Calibri"/>
                    <w:b/>
                    <w:spacing w:val="-1"/>
                    <w:w w:val="100"/>
                    <w:sz w:val="18"/>
                    <w:szCs w:val="18"/>
                  </w:rPr>
                  <w:t>M</w:t>
                </w:r>
                <w:r>
                  <w:rPr>
                    <w:rFonts w:cs="Calibri" w:hAnsi="Calibri" w:eastAsia="Calibri" w:ascii="Calibri"/>
                    <w:b/>
                    <w:spacing w:val="-2"/>
                    <w:w w:val="100"/>
                    <w:sz w:val="18"/>
                    <w:szCs w:val="18"/>
                  </w:rPr>
                  <w:t>-</w:t>
                </w:r>
                <w:r>
                  <w:rPr>
                    <w:rFonts w:cs="Calibri" w:hAnsi="Calibri" w:eastAsia="Calibri" w:ascii="Calibri"/>
                    <w:b/>
                    <w:spacing w:val="-3"/>
                    <w:w w:val="100"/>
                    <w:sz w:val="18"/>
                    <w:szCs w:val="18"/>
                  </w:rPr>
                  <w:t>F</w:t>
                </w: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sz w:val="18"/>
                    <w:szCs w:val="18"/>
                  </w:rPr>
                  <w:t>O</w:t>
                </w:r>
                <w:r>
                  <w:rPr>
                    <w:rFonts w:cs="Calibri" w:hAnsi="Calibri" w:eastAsia="Calibri" w:ascii="Calibri"/>
                    <w:b/>
                    <w:spacing w:val="-3"/>
                    <w:w w:val="100"/>
                    <w:sz w:val="18"/>
                    <w:szCs w:val="18"/>
                  </w:rPr>
                  <w:t>R</w:t>
                </w:r>
                <w:r>
                  <w:rPr>
                    <w:rFonts w:cs="Calibri" w:hAnsi="Calibri" w:eastAsia="Calibri" w:ascii="Calibri"/>
                    <w:b/>
                    <w:spacing w:val="-2"/>
                    <w:w w:val="100"/>
                    <w:sz w:val="18"/>
                    <w:szCs w:val="18"/>
                  </w:rPr>
                  <w:t>-</w:t>
                </w:r>
                <w:r>
                  <w:rPr>
                    <w:rFonts w:cs="Calibri" w:hAnsi="Calibri" w:eastAsia="Calibri" w:ascii="Calibri"/>
                    <w:b/>
                    <w:spacing w:val="-5"/>
                    <w:w w:val="100"/>
                    <w:sz w:val="18"/>
                    <w:szCs w:val="18"/>
                  </w:rPr>
                  <w:t>008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18"/>
                    <w:szCs w:val="18"/>
                  </w:rPr>
                </w:r>
              </w:p>
              <w:p>
                <w:pPr>
                  <w:rPr>
                    <w:rFonts w:cs="Calibri" w:hAnsi="Calibri" w:eastAsia="Calibri" w:ascii="Calibri"/>
                    <w:sz w:val="18"/>
                    <w:szCs w:val="18"/>
                  </w:rPr>
                  <w:jc w:val="left"/>
                  <w:spacing w:before="10"/>
                  <w:ind w:left="58"/>
                </w:pPr>
                <w:r>
                  <w:rPr>
                    <w:rFonts w:cs="Calibri" w:hAnsi="Calibri" w:eastAsia="Calibri" w:ascii="Calibri"/>
                    <w:b/>
                    <w:spacing w:val="-1"/>
                    <w:w w:val="100"/>
                    <w:sz w:val="18"/>
                    <w:szCs w:val="18"/>
                  </w:rPr>
                  <w:t>V</w:t>
                </w:r>
                <w:r>
                  <w:rPr>
                    <w:rFonts w:cs="Calibri" w:hAnsi="Calibri" w:eastAsia="Calibri" w:ascii="Calibri"/>
                    <w:b/>
                    <w:spacing w:val="1"/>
                    <w:w w:val="100"/>
                    <w:sz w:val="18"/>
                    <w:szCs w:val="18"/>
                  </w:rPr>
                  <w:t>E</w:t>
                </w:r>
                <w:r>
                  <w:rPr>
                    <w:rFonts w:cs="Calibri" w:hAnsi="Calibri" w:eastAsia="Calibri" w:ascii="Calibri"/>
                    <w:b/>
                    <w:spacing w:val="-1"/>
                    <w:w w:val="100"/>
                    <w:sz w:val="18"/>
                    <w:szCs w:val="18"/>
                  </w:rPr>
                  <w:t>R</w:t>
                </w:r>
                <w:r>
                  <w:rPr>
                    <w:rFonts w:cs="Calibri" w:hAnsi="Calibri" w:eastAsia="Calibri" w:ascii="Calibri"/>
                    <w:b/>
                    <w:spacing w:val="-1"/>
                    <w:w w:val="100"/>
                    <w:sz w:val="18"/>
                    <w:szCs w:val="18"/>
                  </w:rPr>
                  <w:t>S</w:t>
                </w: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sz w:val="18"/>
                    <w:szCs w:val="18"/>
                  </w:rPr>
                  <w:t>I</w:t>
                </w:r>
                <w:r>
                  <w:rPr>
                    <w:rFonts w:cs="Calibri" w:hAnsi="Calibri" w:eastAsia="Calibri" w:ascii="Calibri"/>
                    <w:b/>
                    <w:spacing w:val="1"/>
                    <w:w w:val="100"/>
                    <w:sz w:val="18"/>
                    <w:szCs w:val="18"/>
                  </w:rPr>
                  <w:t>Ó</w:t>
                </w:r>
                <w:r>
                  <w:rPr>
                    <w:rFonts w:cs="Calibri" w:hAnsi="Calibri" w:eastAsia="Calibri" w:ascii="Calibri"/>
                    <w:b/>
                    <w:spacing w:val="-1"/>
                    <w:w w:val="100"/>
                    <w:sz w:val="18"/>
                    <w:szCs w:val="18"/>
                  </w:rPr>
                  <w:t>N</w:t>
                </w: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sz w:val="18"/>
                    <w:szCs w:val="18"/>
                  </w:rPr>
                  <w:t>:</w:t>
                </w:r>
                <w:r>
                  <w:rPr>
                    <w:rFonts w:cs="Calibri" w:hAnsi="Calibri" w:eastAsia="Calibri" w:ascii="Calibri"/>
                    <w:b/>
                    <w:spacing w:val="2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b/>
                    <w:spacing w:val="-5"/>
                    <w:w w:val="100"/>
                    <w:sz w:val="18"/>
                    <w:szCs w:val="18"/>
                  </w:rPr>
                  <w:t>0.0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18"/>
                    <w:szCs w:val="18"/>
                  </w:rPr>
                </w:r>
              </w:p>
              <w:p>
                <w:pPr>
                  <w:rPr>
                    <w:rFonts w:cs="Calibri" w:hAnsi="Calibri" w:eastAsia="Calibri" w:ascii="Calibri"/>
                    <w:sz w:val="18"/>
                    <w:szCs w:val="18"/>
                  </w:rPr>
                  <w:jc w:val="left"/>
                  <w:spacing w:before="10"/>
                  <w:ind w:left="58"/>
                </w:pPr>
                <w:r>
                  <w:rPr>
                    <w:rFonts w:cs="Calibri" w:hAnsi="Calibri" w:eastAsia="Calibri" w:ascii="Calibri"/>
                    <w:b/>
                    <w:spacing w:val="-1"/>
                    <w:w w:val="100"/>
                    <w:sz w:val="18"/>
                    <w:szCs w:val="18"/>
                  </w:rPr>
                  <w:t>F</w:t>
                </w:r>
                <w:r>
                  <w:rPr>
                    <w:rFonts w:cs="Calibri" w:hAnsi="Calibri" w:eastAsia="Calibri" w:ascii="Calibri"/>
                    <w:b/>
                    <w:spacing w:val="1"/>
                    <w:w w:val="100"/>
                    <w:sz w:val="18"/>
                    <w:szCs w:val="18"/>
                  </w:rPr>
                  <w:t>E</w:t>
                </w: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sz w:val="18"/>
                    <w:szCs w:val="18"/>
                  </w:rPr>
                  <w:t>C</w:t>
                </w:r>
                <w:r>
                  <w:rPr>
                    <w:rFonts w:cs="Calibri" w:hAnsi="Calibri" w:eastAsia="Calibri" w:ascii="Calibri"/>
                    <w:b/>
                    <w:spacing w:val="-1"/>
                    <w:w w:val="100"/>
                    <w:sz w:val="18"/>
                    <w:szCs w:val="18"/>
                  </w:rPr>
                  <w:t>H</w:t>
                </w:r>
                <w:r>
                  <w:rPr>
                    <w:rFonts w:cs="Calibri" w:hAnsi="Calibri" w:eastAsia="Calibri" w:ascii="Calibri"/>
                    <w:b/>
                    <w:spacing w:val="-1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sz w:val="18"/>
                    <w:szCs w:val="18"/>
                  </w:rPr>
                  <w:t>:</w:t>
                </w:r>
                <w:r>
                  <w:rPr>
                    <w:rFonts w:cs="Calibri" w:hAnsi="Calibri" w:eastAsia="Calibri" w:ascii="Calibri"/>
                    <w:b/>
                    <w:spacing w:val="2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Calibri" w:hAnsi="Calibri" w:eastAsia="Calibri" w:ascii="Calibri"/>
                    <w:b/>
                    <w:spacing w:val="1"/>
                    <w:w w:val="100"/>
                    <w:sz w:val="18"/>
                    <w:szCs w:val="18"/>
                  </w:rPr>
                  <w:t>E</w:t>
                </w:r>
                <w:r>
                  <w:rPr>
                    <w:rFonts w:cs="Calibri" w:hAnsi="Calibri" w:eastAsia="Calibri" w:ascii="Calibri"/>
                    <w:b/>
                    <w:spacing w:val="-1"/>
                    <w:w w:val="100"/>
                    <w:sz w:val="18"/>
                    <w:szCs w:val="18"/>
                  </w:rPr>
                  <w:t>n</w:t>
                </w: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sz w:val="18"/>
                    <w:szCs w:val="18"/>
                  </w:rPr>
                  <w:t>e</w:t>
                </w:r>
                <w:r>
                  <w:rPr>
                    <w:rFonts w:cs="Calibri" w:hAnsi="Calibri" w:eastAsia="Calibri" w:ascii="Calibri"/>
                    <w:b/>
                    <w:spacing w:val="1"/>
                    <w:w w:val="100"/>
                    <w:sz w:val="18"/>
                    <w:szCs w:val="18"/>
                  </w:rPr>
                  <w:t>r</w:t>
                </w: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sz w:val="18"/>
                    <w:szCs w:val="18"/>
                  </w:rPr>
                  <w:t>o-</w:t>
                </w:r>
                <w:r>
                  <w:rPr>
                    <w:rFonts w:cs="Calibri" w:hAnsi="Calibri" w:eastAsia="Calibri" w:ascii="Calibri"/>
                    <w:b/>
                    <w:spacing w:val="-5"/>
                    <w:w w:val="100"/>
                    <w:sz w:val="18"/>
                    <w:szCs w:val="18"/>
                  </w:rPr>
                  <w:t>2023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image" Target="media\image2.jpg"/><Relationship Id="rId7" Type="http://schemas.openxmlformats.org/officeDocument/2006/relationships/image" Target="media\image3.png"/><Relationship Id="rId8" Type="http://schemas.openxmlformats.org/officeDocument/2006/relationships/image" Target="media\image4.png"/><Relationship Id="rId9" Type="http://schemas.openxmlformats.org/officeDocument/2006/relationships/image" Target="media\image5.png"/><Relationship Id="rId10" Type="http://schemas.openxmlformats.org/officeDocument/2006/relationships/image" Target="media\image2.jpg"/><Relationship Id="rId11" Type="http://schemas.openxmlformats.org/officeDocument/2006/relationships/image" Target="media\image3.png"/><Relationship Id="rId12" Type="http://schemas.openxmlformats.org/officeDocument/2006/relationships/image" Target="media\image6.png"/><Relationship Id="rId13" Type="http://schemas.openxmlformats.org/officeDocument/2006/relationships/image" Target="media\image2.jpg"/><Relationship Id="rId14" Type="http://schemas.openxmlformats.org/officeDocument/2006/relationships/image" Target="media\image3.png"/><Relationship Id="rId15" Type="http://schemas.openxmlformats.org/officeDocument/2006/relationships/image" Target="media\image6.png"/><Relationship Id="rId16" Type="http://schemas.openxmlformats.org/officeDocument/2006/relationships/footer" Target="footer2.xml"/><Relationship Id="rId17" Type="http://schemas.openxmlformats.org/officeDocument/2006/relationships/footer" Target="footer3.xml"/><Relationship Id="rId18" Type="http://schemas.openxmlformats.org/officeDocument/2006/relationships/footer" Target="footer4.xml"/></Relationships>
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aen.edu.ec/" TargetMode="External"/></Relationships>
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\image2.jpg"/><Relationship Id="rId2" Type="http://schemas.openxmlformats.org/officeDocument/2006/relationships/image" Target="media\image3.png"/><Relationship Id="rId3" Type="http://schemas.openxmlformats.org/officeDocument/2006/relationships/image" Target="media\image6.png"/><Relationship Id="rId4" Type="http://schemas.openxmlformats.org/officeDocument/2006/relationships/hyperlink" Target="http://www.iaen.edu.ec/" TargetMode="External"/></Relationships>
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\image2.jpg"/><Relationship Id="rId2" Type="http://schemas.openxmlformats.org/officeDocument/2006/relationships/image" Target="media\image3.png"/><Relationship Id="rId3" Type="http://schemas.openxmlformats.org/officeDocument/2006/relationships/image" Target="media\image6.png"/><Relationship Id="rId4" Type="http://schemas.openxmlformats.org/officeDocument/2006/relationships/hyperlink" Target="http://www.iaen.edu.ec/" TargetMode="External"/></Relationships>
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\image2.jpg"/><Relationship Id="rId2" Type="http://schemas.openxmlformats.org/officeDocument/2006/relationships/image" Target="media\image3.png"/><Relationship Id="rId3" Type="http://schemas.openxmlformats.org/officeDocument/2006/relationships/image" Target="media\image6.png"/><Relationship Id="rId4" Type="http://schemas.openxmlformats.org/officeDocument/2006/relationships/hyperlink" Target="http://www.iaen.edu.ec/" TargetMode="External"/></Relationships>
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\image1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